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9D2" w:rsidRPr="007A59D2" w:rsidRDefault="007A59D2" w:rsidP="007A59D2">
      <w:pPr>
        <w:spacing w:after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7A59D2">
        <w:rPr>
          <w:rFonts w:ascii="Times New Roman" w:hAnsi="Times New Roman" w:cs="Times New Roman"/>
          <w:color w:val="FF0000"/>
          <w:sz w:val="28"/>
          <w:szCs w:val="28"/>
        </w:rPr>
        <w:t>Рабочая программа</w:t>
      </w:r>
    </w:p>
    <w:p w:rsidR="007A59D2" w:rsidRPr="007A59D2" w:rsidRDefault="007A59D2" w:rsidP="007A59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A59D2">
        <w:rPr>
          <w:rFonts w:ascii="Times New Roman" w:hAnsi="Times New Roman" w:cs="Times New Roman"/>
          <w:sz w:val="28"/>
          <w:szCs w:val="28"/>
        </w:rPr>
        <w:t xml:space="preserve">факультативного курса «Технология работы </w:t>
      </w:r>
      <w:proofErr w:type="gramStart"/>
      <w:r w:rsidRPr="007A59D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A59D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A59D2">
        <w:rPr>
          <w:rFonts w:ascii="Times New Roman" w:hAnsi="Times New Roman" w:cs="Times New Roman"/>
          <w:sz w:val="28"/>
          <w:szCs w:val="28"/>
        </w:rPr>
        <w:t>КИМ</w:t>
      </w:r>
      <w:proofErr w:type="gramEnd"/>
      <w:r w:rsidRPr="007A59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9D2">
        <w:rPr>
          <w:rFonts w:ascii="Times New Roman" w:hAnsi="Times New Roman" w:cs="Times New Roman"/>
          <w:sz w:val="28"/>
          <w:szCs w:val="28"/>
        </w:rPr>
        <w:t>(контрольно-измерительные материалы)»</w:t>
      </w:r>
    </w:p>
    <w:p w:rsidR="007A59D2" w:rsidRPr="00367B61" w:rsidRDefault="007A59D2" w:rsidP="007A59D2">
      <w:pPr>
        <w:spacing w:after="0"/>
        <w:jc w:val="center"/>
        <w:rPr>
          <w:rFonts w:ascii="Times New Roman" w:hAnsi="Times New Roman" w:cs="Times New Roman"/>
        </w:rPr>
      </w:pPr>
    </w:p>
    <w:p w:rsidR="007A59D2" w:rsidRPr="00367B61" w:rsidRDefault="007A59D2" w:rsidP="007A59D2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для учащихся </w:t>
      </w:r>
      <w:r>
        <w:rPr>
          <w:rFonts w:ascii="Times New Roman" w:hAnsi="Times New Roman" w:cs="Times New Roman"/>
          <w:sz w:val="32"/>
          <w:szCs w:val="32"/>
          <w:u w:val="single"/>
        </w:rPr>
        <w:t xml:space="preserve">8,9 </w:t>
      </w:r>
      <w:r>
        <w:rPr>
          <w:rFonts w:ascii="Times New Roman" w:hAnsi="Times New Roman" w:cs="Times New Roman"/>
          <w:sz w:val="32"/>
          <w:szCs w:val="32"/>
        </w:rPr>
        <w:t>классов</w:t>
      </w:r>
    </w:p>
    <w:p w:rsidR="007A59D2" w:rsidRPr="00367B61" w:rsidRDefault="007A59D2" w:rsidP="007A59D2">
      <w:pPr>
        <w:spacing w:after="0"/>
        <w:jc w:val="center"/>
        <w:rPr>
          <w:rFonts w:ascii="Times New Roman" w:hAnsi="Times New Roman" w:cs="Times New Roman"/>
        </w:rPr>
      </w:pPr>
    </w:p>
    <w:p w:rsidR="007A59D2" w:rsidRPr="00367B61" w:rsidRDefault="007A59D2" w:rsidP="007A59D2">
      <w:pPr>
        <w:spacing w:after="0"/>
        <w:jc w:val="center"/>
        <w:rPr>
          <w:rFonts w:ascii="Times New Roman" w:hAnsi="Times New Roman" w:cs="Times New Roman"/>
        </w:rPr>
      </w:pPr>
    </w:p>
    <w:p w:rsidR="007A59D2" w:rsidRPr="007A59D2" w:rsidRDefault="007A59D2" w:rsidP="007A59D2">
      <w:pPr>
        <w:spacing w:after="0" w:line="360" w:lineRule="auto"/>
        <w:rPr>
          <w:rFonts w:ascii="Times New Roman" w:hAnsi="Times New Roman" w:cs="Times New Roman"/>
          <w:color w:val="0070C0"/>
        </w:rPr>
      </w:pPr>
      <w:r w:rsidRPr="007A59D2">
        <w:rPr>
          <w:rFonts w:ascii="Times New Roman" w:hAnsi="Times New Roman" w:cs="Times New Roman"/>
          <w:b/>
          <w:i/>
          <w:color w:val="0070C0"/>
        </w:rPr>
        <w:t>Образовательная область: «</w:t>
      </w:r>
      <w:r w:rsidRPr="007A59D2">
        <w:rPr>
          <w:rFonts w:ascii="Times New Roman" w:hAnsi="Times New Roman" w:cs="Times New Roman"/>
          <w:b/>
          <w:i/>
          <w:color w:val="0070C0"/>
          <w:u w:val="single"/>
        </w:rPr>
        <w:t>Математика</w:t>
      </w:r>
      <w:r w:rsidRPr="007A59D2">
        <w:rPr>
          <w:rFonts w:ascii="Times New Roman" w:hAnsi="Times New Roman" w:cs="Times New Roman"/>
          <w:b/>
          <w:color w:val="0070C0"/>
        </w:rPr>
        <w:t>»</w:t>
      </w:r>
    </w:p>
    <w:p w:rsidR="007A59D2" w:rsidRPr="00367B61" w:rsidRDefault="007A59D2" w:rsidP="007A59D2">
      <w:pPr>
        <w:spacing w:after="0"/>
        <w:rPr>
          <w:rFonts w:ascii="Times New Roman" w:hAnsi="Times New Roman" w:cs="Times New Roman"/>
        </w:rPr>
      </w:pPr>
    </w:p>
    <w:p w:rsidR="007A59D2" w:rsidRPr="007A59D2" w:rsidRDefault="007A59D2" w:rsidP="007A59D2">
      <w:pPr>
        <w:spacing w:after="0"/>
        <w:ind w:left="3969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</w:t>
      </w:r>
      <w:r w:rsidRPr="007A59D2">
        <w:rPr>
          <w:rFonts w:ascii="Times New Roman" w:hAnsi="Times New Roman" w:cs="Times New Roman"/>
          <w:b/>
          <w:color w:val="FF0000"/>
          <w:sz w:val="24"/>
          <w:szCs w:val="24"/>
        </w:rPr>
        <w:t>Пояснительная записка</w:t>
      </w:r>
    </w:p>
    <w:p w:rsidR="007A59D2" w:rsidRPr="007A59D2" w:rsidRDefault="007A59D2" w:rsidP="007A59D2">
      <w:pPr>
        <w:spacing w:after="0"/>
        <w:rPr>
          <w:rFonts w:ascii="Times New Roman" w:hAnsi="Times New Roman" w:cs="Times New Roman"/>
        </w:rPr>
      </w:pPr>
      <w:r w:rsidRPr="007A59D2">
        <w:rPr>
          <w:rFonts w:ascii="Times New Roman" w:hAnsi="Times New Roman" w:cs="Times New Roman"/>
        </w:rPr>
        <w:t>Данная программа разработана на основе:</w:t>
      </w:r>
    </w:p>
    <w:p w:rsidR="007A59D2" w:rsidRPr="007A59D2" w:rsidRDefault="007A59D2" w:rsidP="007A59D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7A59D2">
        <w:rPr>
          <w:rFonts w:ascii="Times New Roman" w:hAnsi="Times New Roman" w:cs="Times New Roman"/>
        </w:rPr>
        <w:t>Сборника рабочих программ по алгебре. 7-9 классы: учебное пособие для общеобразовательных организаций</w:t>
      </w:r>
      <w:r w:rsidR="00730285">
        <w:rPr>
          <w:rFonts w:ascii="Times New Roman" w:hAnsi="Times New Roman" w:cs="Times New Roman"/>
        </w:rPr>
        <w:t xml:space="preserve"> </w:t>
      </w:r>
    </w:p>
    <w:p w:rsidR="007A59D2" w:rsidRPr="007A59D2" w:rsidRDefault="007A59D2" w:rsidP="007A59D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7A59D2">
        <w:rPr>
          <w:rFonts w:ascii="Times New Roman" w:hAnsi="Times New Roman" w:cs="Times New Roman"/>
        </w:rPr>
        <w:t xml:space="preserve">Сборника рабочих программ по </w:t>
      </w:r>
      <w:proofErr w:type="spellStart"/>
      <w:r w:rsidRPr="007A59D2">
        <w:rPr>
          <w:rFonts w:ascii="Times New Roman" w:hAnsi="Times New Roman" w:cs="Times New Roman"/>
        </w:rPr>
        <w:t>геометриии</w:t>
      </w:r>
      <w:proofErr w:type="spellEnd"/>
      <w:r w:rsidRPr="007A59D2">
        <w:rPr>
          <w:rFonts w:ascii="Times New Roman" w:hAnsi="Times New Roman" w:cs="Times New Roman"/>
        </w:rPr>
        <w:t>. 7-9 классы: учебное пособие для общеобразовательных организаций</w:t>
      </w:r>
      <w:r w:rsidR="00730285">
        <w:rPr>
          <w:rFonts w:ascii="Times New Roman" w:hAnsi="Times New Roman" w:cs="Times New Roman"/>
        </w:rPr>
        <w:t xml:space="preserve"> </w:t>
      </w:r>
    </w:p>
    <w:p w:rsidR="007A59D2" w:rsidRPr="007A59D2" w:rsidRDefault="007A59D2" w:rsidP="007A59D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7A59D2">
        <w:rPr>
          <w:rFonts w:ascii="Times New Roman" w:hAnsi="Times New Roman" w:cs="Times New Roman"/>
        </w:rPr>
        <w:t xml:space="preserve">Нормативно-правовых документов, расположенных на сайте </w:t>
      </w:r>
      <w:proofErr w:type="spellStart"/>
      <w:r w:rsidRPr="007A59D2">
        <w:rPr>
          <w:rFonts w:ascii="Times New Roman" w:hAnsi="Times New Roman" w:cs="Times New Roman"/>
          <w:lang w:val="en-US"/>
        </w:rPr>
        <w:t>fipi</w:t>
      </w:r>
      <w:proofErr w:type="spellEnd"/>
      <w:r w:rsidRPr="007A59D2">
        <w:rPr>
          <w:rFonts w:ascii="Times New Roman" w:hAnsi="Times New Roman" w:cs="Times New Roman"/>
        </w:rPr>
        <w:t>.</w:t>
      </w:r>
      <w:proofErr w:type="spellStart"/>
      <w:r w:rsidRPr="007A59D2">
        <w:rPr>
          <w:rFonts w:ascii="Times New Roman" w:hAnsi="Times New Roman" w:cs="Times New Roman"/>
          <w:lang w:val="en-US"/>
        </w:rPr>
        <w:t>ru</w:t>
      </w:r>
      <w:proofErr w:type="spellEnd"/>
    </w:p>
    <w:p w:rsidR="007A59D2" w:rsidRPr="007A59D2" w:rsidRDefault="007A59D2" w:rsidP="007A59D2">
      <w:pPr>
        <w:spacing w:after="0" w:line="200" w:lineRule="atLeast"/>
        <w:jc w:val="both"/>
        <w:rPr>
          <w:rFonts w:ascii="Times New Roman" w:hAnsi="Times New Roman" w:cs="Times New Roman"/>
        </w:rPr>
      </w:pPr>
      <w:r w:rsidRPr="007A59D2">
        <w:rPr>
          <w:rFonts w:ascii="Times New Roman" w:hAnsi="Times New Roman" w:cs="Times New Roman"/>
        </w:rPr>
        <w:t xml:space="preserve">Факультативный курс «Технология работы </w:t>
      </w:r>
      <w:proofErr w:type="gramStart"/>
      <w:r w:rsidRPr="007A59D2">
        <w:rPr>
          <w:rFonts w:ascii="Times New Roman" w:hAnsi="Times New Roman" w:cs="Times New Roman"/>
        </w:rPr>
        <w:t>с</w:t>
      </w:r>
      <w:proofErr w:type="gramEnd"/>
      <w:r w:rsidRPr="007A59D2">
        <w:rPr>
          <w:rFonts w:ascii="Times New Roman" w:hAnsi="Times New Roman" w:cs="Times New Roman"/>
        </w:rPr>
        <w:t xml:space="preserve"> </w:t>
      </w:r>
      <w:proofErr w:type="gramStart"/>
      <w:r w:rsidRPr="007A59D2">
        <w:rPr>
          <w:rFonts w:ascii="Times New Roman" w:hAnsi="Times New Roman" w:cs="Times New Roman"/>
        </w:rPr>
        <w:t>КИМ</w:t>
      </w:r>
      <w:proofErr w:type="gramEnd"/>
      <w:r w:rsidRPr="007A59D2">
        <w:rPr>
          <w:rFonts w:ascii="Times New Roman" w:hAnsi="Times New Roman" w:cs="Times New Roman"/>
        </w:rPr>
        <w:t xml:space="preserve">» позволит систематизировать и углубить знания учащихся по различным разделам курса математики основной школы (арифметике, алгебре, статистике и теории вероятностей, геометрии). В данном курсе также рассматриваются нестандартные задания, выходящие за рамки школьной программы (графики с модулем,  решение нестандартных уравнений и неравенств и др.). Знание этого материала и умение его применять в практической деятельности позволит </w:t>
      </w:r>
      <w:proofErr w:type="gramStart"/>
      <w:r w:rsidRPr="007A59D2">
        <w:rPr>
          <w:rFonts w:ascii="Times New Roman" w:hAnsi="Times New Roman" w:cs="Times New Roman"/>
        </w:rPr>
        <w:t>обучающимся</w:t>
      </w:r>
      <w:proofErr w:type="gramEnd"/>
      <w:r w:rsidRPr="007A59D2">
        <w:rPr>
          <w:rFonts w:ascii="Times New Roman" w:hAnsi="Times New Roman" w:cs="Times New Roman"/>
        </w:rPr>
        <w:t xml:space="preserve"> решать разнообразные задачи различной сложности и подготовиться к успешной сдаче экзамена в новой форме итоговой аттестации.</w:t>
      </w:r>
    </w:p>
    <w:p w:rsidR="007A59D2" w:rsidRPr="007A59D2" w:rsidRDefault="007A59D2" w:rsidP="007A59D2">
      <w:pPr>
        <w:spacing w:after="0" w:line="200" w:lineRule="atLeast"/>
        <w:jc w:val="both"/>
        <w:rPr>
          <w:rFonts w:ascii="Times New Roman" w:hAnsi="Times New Roman" w:cs="Times New Roman"/>
        </w:rPr>
      </w:pPr>
      <w:r w:rsidRPr="007A59D2">
        <w:rPr>
          <w:rFonts w:ascii="Times New Roman" w:hAnsi="Times New Roman" w:cs="Times New Roman"/>
        </w:rPr>
        <w:t>Каждое занятие, а также все они в целом направлены на то, чтобы развить интерес школьников к предмету, познакомить их с новыми идеями и  методами, расширить представление об изучаемом в основном курсе материале, а главное, рассмотреть интересные задачи.</w:t>
      </w:r>
    </w:p>
    <w:p w:rsidR="007A59D2" w:rsidRPr="007A59D2" w:rsidRDefault="007A59D2" w:rsidP="007A59D2">
      <w:pPr>
        <w:pStyle w:val="a4"/>
        <w:spacing w:before="0" w:beforeAutospacing="0" w:after="0" w:afterAutospacing="0"/>
        <w:jc w:val="both"/>
        <w:rPr>
          <w:sz w:val="22"/>
          <w:szCs w:val="22"/>
        </w:rPr>
      </w:pPr>
      <w:r w:rsidRPr="007A59D2">
        <w:rPr>
          <w:rStyle w:val="a5"/>
          <w:color w:val="00B0F0"/>
        </w:rPr>
        <w:t>Цели факультативного курса:</w:t>
      </w:r>
      <w:r w:rsidRPr="00DB35EC">
        <w:rPr>
          <w:rStyle w:val="a5"/>
        </w:rPr>
        <w:t xml:space="preserve"> </w:t>
      </w:r>
      <w:r w:rsidRPr="007A59D2">
        <w:rPr>
          <w:sz w:val="22"/>
          <w:szCs w:val="22"/>
        </w:rPr>
        <w:t xml:space="preserve">подготовить </w:t>
      </w:r>
      <w:proofErr w:type="gramStart"/>
      <w:r w:rsidRPr="007A59D2">
        <w:rPr>
          <w:sz w:val="22"/>
          <w:szCs w:val="22"/>
        </w:rPr>
        <w:t>обучающихся</w:t>
      </w:r>
      <w:proofErr w:type="gramEnd"/>
      <w:r w:rsidRPr="007A59D2">
        <w:rPr>
          <w:sz w:val="22"/>
          <w:szCs w:val="22"/>
        </w:rPr>
        <w:t xml:space="preserve"> к сдаче экзамена в форме ОГЭ  в соответствии с требованиями, предъявляемыми новыми образовательными стандартами. </w:t>
      </w:r>
    </w:p>
    <w:p w:rsidR="007A59D2" w:rsidRPr="007A59D2" w:rsidRDefault="007A59D2" w:rsidP="007A59D2">
      <w:pPr>
        <w:pStyle w:val="Default"/>
        <w:ind w:firstLine="567"/>
        <w:jc w:val="both"/>
        <w:rPr>
          <w:sz w:val="22"/>
          <w:szCs w:val="22"/>
        </w:rPr>
      </w:pPr>
      <w:r w:rsidRPr="007A59D2">
        <w:rPr>
          <w:b/>
          <w:bCs/>
          <w:color w:val="00B0F0"/>
        </w:rPr>
        <w:t xml:space="preserve">Задачи курса: </w:t>
      </w:r>
      <w:r w:rsidRPr="007A59D2">
        <w:rPr>
          <w:sz w:val="22"/>
          <w:szCs w:val="22"/>
        </w:rPr>
        <w:t xml:space="preserve">повторение, закрепление и углубление знаний по основным разделам школьного курса математики с помощью различных  образовательных ресурсов; </w:t>
      </w:r>
    </w:p>
    <w:p w:rsidR="007A59D2" w:rsidRPr="007A59D2" w:rsidRDefault="007A59D2" w:rsidP="007A59D2">
      <w:pPr>
        <w:pStyle w:val="Default"/>
        <w:jc w:val="both"/>
        <w:rPr>
          <w:sz w:val="22"/>
          <w:szCs w:val="22"/>
        </w:rPr>
      </w:pPr>
      <w:r w:rsidRPr="007A59D2">
        <w:rPr>
          <w:sz w:val="22"/>
          <w:szCs w:val="22"/>
        </w:rPr>
        <w:t xml:space="preserve">- формирование умения осуществлять разнообразные виды самостоятельной деятельности с  образовательными ресурсами; </w:t>
      </w:r>
    </w:p>
    <w:p w:rsidR="007A59D2" w:rsidRPr="007A59D2" w:rsidRDefault="007A59D2" w:rsidP="007A59D2">
      <w:pPr>
        <w:pStyle w:val="Default"/>
        <w:jc w:val="both"/>
        <w:rPr>
          <w:sz w:val="22"/>
          <w:szCs w:val="22"/>
        </w:rPr>
      </w:pPr>
      <w:r w:rsidRPr="007A59D2">
        <w:rPr>
          <w:sz w:val="22"/>
          <w:szCs w:val="22"/>
        </w:rPr>
        <w:t xml:space="preserve">- развитие самоконтроля и самооценки знаний с помощью различных форм тестирования; </w:t>
      </w:r>
    </w:p>
    <w:p w:rsidR="007A59D2" w:rsidRPr="007A59D2" w:rsidRDefault="007A59D2" w:rsidP="007A59D2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000000"/>
        </w:rPr>
      </w:pPr>
      <w:r w:rsidRPr="007A59D2">
        <w:rPr>
          <w:rFonts w:ascii="Times New Roman" w:hAnsi="Times New Roman" w:cs="Times New Roman"/>
          <w:color w:val="000000"/>
        </w:rPr>
        <w:t>- формирование у учащихся целостного представления о теме, ее значения в разделе математики, связи с другими темами;</w:t>
      </w:r>
      <w:r w:rsidRPr="007A59D2">
        <w:rPr>
          <w:rFonts w:ascii="Times New Roman" w:hAnsi="Times New Roman" w:cs="Times New Roman"/>
          <w:color w:val="000000"/>
        </w:rPr>
        <w:tab/>
      </w:r>
    </w:p>
    <w:p w:rsidR="007A59D2" w:rsidRPr="007A59D2" w:rsidRDefault="007A59D2" w:rsidP="007A59D2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000000"/>
        </w:rPr>
      </w:pPr>
      <w:r w:rsidRPr="007A59D2">
        <w:rPr>
          <w:rFonts w:ascii="Times New Roman" w:hAnsi="Times New Roman" w:cs="Times New Roman"/>
          <w:color w:val="000000"/>
        </w:rPr>
        <w:t>- формирование аналитического мышления, развитие памяти, кругозора, умение преодолевать трудности при решении более сложных задач;</w:t>
      </w:r>
    </w:p>
    <w:p w:rsidR="007A59D2" w:rsidRPr="007A59D2" w:rsidRDefault="007A59D2" w:rsidP="007A59D2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000000"/>
        </w:rPr>
      </w:pPr>
      <w:r w:rsidRPr="007A59D2">
        <w:rPr>
          <w:rFonts w:ascii="Times New Roman" w:hAnsi="Times New Roman" w:cs="Times New Roman"/>
          <w:color w:val="000000"/>
        </w:rPr>
        <w:t>- осуществление работы с дополнительной литературой;</w:t>
      </w:r>
    </w:p>
    <w:p w:rsidR="007A59D2" w:rsidRPr="007A59D2" w:rsidRDefault="007A59D2" w:rsidP="007A59D2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000000"/>
        </w:rPr>
      </w:pPr>
      <w:r w:rsidRPr="007A59D2">
        <w:rPr>
          <w:rFonts w:ascii="Times New Roman" w:hAnsi="Times New Roman" w:cs="Times New Roman"/>
          <w:color w:val="000000"/>
        </w:rPr>
        <w:t xml:space="preserve">- акцентировать внимание учащихся на единых требованиях к правилам оформления различных видов заданий, включаемых в итоговую аттестацию  за курс основной  школы; </w:t>
      </w:r>
    </w:p>
    <w:p w:rsidR="007A59D2" w:rsidRPr="007A59D2" w:rsidRDefault="007A59D2" w:rsidP="007A59D2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000000"/>
        </w:rPr>
      </w:pPr>
      <w:r w:rsidRPr="007A59D2">
        <w:rPr>
          <w:rFonts w:ascii="Times New Roman" w:hAnsi="Times New Roman" w:cs="Times New Roman"/>
          <w:color w:val="000000"/>
        </w:rPr>
        <w:t xml:space="preserve">- расширить математические представления учащихся по определённым темам, включённым в программы вступительных экзаменов в другие типы учебных заведений. </w:t>
      </w:r>
    </w:p>
    <w:p w:rsidR="00730285" w:rsidRDefault="00730285" w:rsidP="007A59D2">
      <w:pPr>
        <w:spacing w:after="0" w:line="200" w:lineRule="atLeast"/>
        <w:rPr>
          <w:rFonts w:ascii="Times New Roman" w:hAnsi="Times New Roman" w:cs="Times New Roman"/>
          <w:b/>
          <w:iCs/>
          <w:color w:val="00B0F0"/>
          <w:sz w:val="24"/>
          <w:szCs w:val="24"/>
        </w:rPr>
      </w:pPr>
    </w:p>
    <w:p w:rsidR="00730285" w:rsidRDefault="00730285" w:rsidP="007A59D2">
      <w:pPr>
        <w:spacing w:after="0" w:line="200" w:lineRule="atLeast"/>
        <w:rPr>
          <w:rFonts w:ascii="Times New Roman" w:hAnsi="Times New Roman" w:cs="Times New Roman"/>
          <w:b/>
          <w:iCs/>
          <w:color w:val="00B0F0"/>
          <w:sz w:val="24"/>
          <w:szCs w:val="24"/>
        </w:rPr>
      </w:pPr>
    </w:p>
    <w:p w:rsidR="007A59D2" w:rsidRPr="00F9223A" w:rsidRDefault="007A59D2" w:rsidP="007A59D2">
      <w:pPr>
        <w:spacing w:after="0" w:line="200" w:lineRule="atLeas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A59D2">
        <w:rPr>
          <w:rFonts w:ascii="Times New Roman" w:hAnsi="Times New Roman" w:cs="Times New Roman"/>
          <w:b/>
          <w:iCs/>
          <w:color w:val="00B0F0"/>
          <w:sz w:val="24"/>
          <w:szCs w:val="24"/>
        </w:rPr>
        <w:lastRenderedPageBreak/>
        <w:t>Функции  курса</w:t>
      </w:r>
    </w:p>
    <w:p w:rsidR="007A59D2" w:rsidRPr="007A59D2" w:rsidRDefault="007A59D2" w:rsidP="007A59D2">
      <w:pPr>
        <w:numPr>
          <w:ilvl w:val="0"/>
          <w:numId w:val="2"/>
        </w:numPr>
        <w:suppressAutoHyphens/>
        <w:spacing w:before="280" w:after="0" w:line="200" w:lineRule="atLeast"/>
        <w:ind w:left="0" w:firstLine="284"/>
        <w:jc w:val="both"/>
        <w:rPr>
          <w:rFonts w:ascii="Times New Roman" w:hAnsi="Times New Roman" w:cs="Times New Roman"/>
        </w:rPr>
      </w:pPr>
      <w:r w:rsidRPr="007A59D2">
        <w:rPr>
          <w:rFonts w:ascii="Times New Roman" w:hAnsi="Times New Roman" w:cs="Times New Roman"/>
        </w:rPr>
        <w:t xml:space="preserve">ориентация на совершенствование навыков познавательной, организационной деятельности; </w:t>
      </w:r>
    </w:p>
    <w:p w:rsidR="007A59D2" w:rsidRPr="007A59D2" w:rsidRDefault="007A59D2" w:rsidP="007A59D2">
      <w:pPr>
        <w:numPr>
          <w:ilvl w:val="0"/>
          <w:numId w:val="2"/>
        </w:numPr>
        <w:suppressAutoHyphens/>
        <w:spacing w:after="280" w:line="200" w:lineRule="atLeast"/>
        <w:ind w:left="0" w:firstLine="284"/>
        <w:jc w:val="both"/>
        <w:rPr>
          <w:rFonts w:ascii="Times New Roman" w:hAnsi="Times New Roman" w:cs="Times New Roman"/>
          <w:b/>
        </w:rPr>
      </w:pPr>
      <w:r w:rsidRPr="007A59D2">
        <w:rPr>
          <w:rFonts w:ascii="Times New Roman" w:hAnsi="Times New Roman" w:cs="Times New Roman"/>
        </w:rPr>
        <w:t xml:space="preserve">компенсация недостатков в знаниях по математике. </w:t>
      </w:r>
    </w:p>
    <w:p w:rsidR="007A59D2" w:rsidRPr="007A59D2" w:rsidRDefault="007A59D2" w:rsidP="007A59D2">
      <w:pPr>
        <w:spacing w:line="200" w:lineRule="atLeast"/>
        <w:jc w:val="both"/>
        <w:rPr>
          <w:rFonts w:ascii="Times New Roman" w:hAnsi="Times New Roman" w:cs="Times New Roman"/>
          <w:color w:val="00B0F0"/>
          <w:sz w:val="24"/>
          <w:szCs w:val="24"/>
        </w:rPr>
      </w:pPr>
      <w:r w:rsidRPr="007A59D2">
        <w:rPr>
          <w:rFonts w:ascii="Times New Roman" w:hAnsi="Times New Roman" w:cs="Times New Roman"/>
          <w:b/>
          <w:color w:val="00B0F0"/>
          <w:sz w:val="24"/>
          <w:szCs w:val="24"/>
        </w:rPr>
        <w:t>Методы и формы обучения</w:t>
      </w:r>
    </w:p>
    <w:p w:rsidR="007A59D2" w:rsidRPr="007A59D2" w:rsidRDefault="007A59D2" w:rsidP="007A59D2">
      <w:pPr>
        <w:pStyle w:val="a4"/>
        <w:spacing w:line="200" w:lineRule="atLeast"/>
        <w:ind w:firstLine="284"/>
        <w:jc w:val="both"/>
        <w:rPr>
          <w:sz w:val="22"/>
          <w:szCs w:val="22"/>
        </w:rPr>
      </w:pPr>
      <w:r w:rsidRPr="007A59D2">
        <w:rPr>
          <w:sz w:val="22"/>
          <w:szCs w:val="22"/>
        </w:rPr>
        <w:t>Методы и формы обучения определяются требованиями обучения, с  учетом  индивидуальных и возрастных особенностей учащихся, развития и саморазвития личности. В связи с этим основные приоритеты методики изучения  курса:</w:t>
      </w:r>
    </w:p>
    <w:p w:rsidR="007A59D2" w:rsidRPr="007A59D2" w:rsidRDefault="007A59D2" w:rsidP="007A59D2">
      <w:pPr>
        <w:numPr>
          <w:ilvl w:val="0"/>
          <w:numId w:val="3"/>
        </w:numPr>
        <w:suppressAutoHyphens/>
        <w:spacing w:before="280" w:after="0" w:line="200" w:lineRule="atLeast"/>
        <w:ind w:left="0" w:firstLine="284"/>
        <w:jc w:val="both"/>
        <w:rPr>
          <w:rFonts w:ascii="Times New Roman" w:hAnsi="Times New Roman" w:cs="Times New Roman"/>
        </w:rPr>
      </w:pPr>
      <w:r w:rsidRPr="007A59D2">
        <w:rPr>
          <w:rFonts w:ascii="Times New Roman" w:hAnsi="Times New Roman" w:cs="Times New Roman"/>
        </w:rPr>
        <w:t xml:space="preserve">обучение через опыт и сотрудничество; </w:t>
      </w:r>
    </w:p>
    <w:p w:rsidR="007A59D2" w:rsidRPr="007A59D2" w:rsidRDefault="007A59D2" w:rsidP="007A59D2">
      <w:pPr>
        <w:numPr>
          <w:ilvl w:val="0"/>
          <w:numId w:val="3"/>
        </w:numPr>
        <w:suppressAutoHyphens/>
        <w:spacing w:after="0" w:line="200" w:lineRule="atLeast"/>
        <w:ind w:left="0" w:firstLine="284"/>
        <w:jc w:val="both"/>
        <w:rPr>
          <w:rFonts w:ascii="Times New Roman" w:hAnsi="Times New Roman" w:cs="Times New Roman"/>
        </w:rPr>
      </w:pPr>
      <w:r w:rsidRPr="007A59D2">
        <w:rPr>
          <w:rFonts w:ascii="Times New Roman" w:hAnsi="Times New Roman" w:cs="Times New Roman"/>
        </w:rPr>
        <w:t xml:space="preserve">учет индивидуальных особенностей и потребностей учащихся; </w:t>
      </w:r>
    </w:p>
    <w:p w:rsidR="007A59D2" w:rsidRPr="007A59D2" w:rsidRDefault="007A59D2" w:rsidP="007A59D2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</w:rPr>
      </w:pPr>
      <w:r w:rsidRPr="007A59D2">
        <w:rPr>
          <w:rFonts w:ascii="Times New Roman" w:hAnsi="Times New Roman"/>
        </w:rPr>
        <w:t>лекции учителя с различными видами заданий;</w:t>
      </w:r>
    </w:p>
    <w:p w:rsidR="007A59D2" w:rsidRPr="007A59D2" w:rsidRDefault="007A59D2" w:rsidP="007A59D2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</w:rPr>
      </w:pPr>
      <w:r w:rsidRPr="007A59D2">
        <w:rPr>
          <w:rFonts w:ascii="Times New Roman" w:hAnsi="Times New Roman"/>
        </w:rPr>
        <w:t>составление обобщающих таблиц и опорных схем;</w:t>
      </w:r>
    </w:p>
    <w:p w:rsidR="007A59D2" w:rsidRPr="007A59D2" w:rsidRDefault="007A59D2" w:rsidP="007A59D2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</w:rPr>
      </w:pPr>
      <w:r w:rsidRPr="007A59D2">
        <w:rPr>
          <w:rFonts w:ascii="Times New Roman" w:hAnsi="Times New Roman"/>
        </w:rPr>
        <w:t>самостоятельная работа учащихся;</w:t>
      </w:r>
    </w:p>
    <w:p w:rsidR="007A59D2" w:rsidRPr="007A59D2" w:rsidRDefault="007A59D2" w:rsidP="007A59D2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</w:rPr>
      </w:pPr>
      <w:r w:rsidRPr="007A59D2">
        <w:rPr>
          <w:rFonts w:ascii="Times New Roman" w:hAnsi="Times New Roman"/>
        </w:rPr>
        <w:t>самостоятельный отбор материала;</w:t>
      </w:r>
    </w:p>
    <w:p w:rsidR="007A59D2" w:rsidRPr="007A59D2" w:rsidRDefault="007A59D2" w:rsidP="007A59D2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</w:rPr>
      </w:pPr>
      <w:r w:rsidRPr="007A59D2">
        <w:rPr>
          <w:rFonts w:ascii="Times New Roman" w:hAnsi="Times New Roman"/>
        </w:rPr>
        <w:t>работа в группах;</w:t>
      </w:r>
    </w:p>
    <w:p w:rsidR="007A59D2" w:rsidRPr="007A59D2" w:rsidRDefault="007A59D2" w:rsidP="007A59D2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</w:rPr>
      </w:pPr>
      <w:r w:rsidRPr="007A59D2">
        <w:rPr>
          <w:rFonts w:ascii="Times New Roman" w:hAnsi="Times New Roman"/>
        </w:rPr>
        <w:t xml:space="preserve">работа с пакетами </w:t>
      </w:r>
      <w:proofErr w:type="spellStart"/>
      <w:r w:rsidRPr="007A59D2">
        <w:rPr>
          <w:rFonts w:ascii="Times New Roman" w:hAnsi="Times New Roman"/>
        </w:rPr>
        <w:t>КИМов</w:t>
      </w:r>
      <w:proofErr w:type="spellEnd"/>
      <w:r w:rsidRPr="007A59D2">
        <w:rPr>
          <w:rFonts w:ascii="Times New Roman" w:hAnsi="Times New Roman"/>
        </w:rPr>
        <w:t>.</w:t>
      </w:r>
    </w:p>
    <w:p w:rsidR="007A59D2" w:rsidRPr="007A59D2" w:rsidRDefault="007A59D2" w:rsidP="007A59D2">
      <w:pPr>
        <w:suppressAutoHyphens/>
        <w:spacing w:after="0" w:line="200" w:lineRule="atLeast"/>
        <w:ind w:left="284"/>
        <w:jc w:val="both"/>
        <w:rPr>
          <w:rFonts w:ascii="Times New Roman" w:hAnsi="Times New Roman" w:cs="Times New Roman"/>
        </w:rPr>
      </w:pPr>
    </w:p>
    <w:p w:rsidR="007A59D2" w:rsidRPr="007A59D2" w:rsidRDefault="007A59D2" w:rsidP="007A59D2">
      <w:pPr>
        <w:spacing w:after="0" w:line="0" w:lineRule="atLeast"/>
        <w:ind w:firstLine="284"/>
        <w:jc w:val="both"/>
        <w:rPr>
          <w:rFonts w:ascii="Times New Roman" w:hAnsi="Times New Roman" w:cs="Times New Roman"/>
        </w:rPr>
      </w:pPr>
      <w:r w:rsidRPr="007A59D2">
        <w:rPr>
          <w:rFonts w:ascii="Times New Roman" w:hAnsi="Times New Roman" w:cs="Times New Roman"/>
        </w:rPr>
        <w:t>Для работы с учащимися, безусловно, применимы такие формы работы, как лекция, практическое занятие и семинар. Помимо этих традиционных форм рекомендуется использовать также дискуссии. Возможны различные формы творческой работы учащихся, как например, «защита решения», отчет по результатам «поисковой» работы на образовательных сайтах в Интернете по указанной теме. Таким образом, данный курс не исключает возможности проектной деятельности учащихся во внеурочное время.</w:t>
      </w:r>
    </w:p>
    <w:p w:rsidR="007A59D2" w:rsidRPr="007A59D2" w:rsidRDefault="007A59D2" w:rsidP="007A59D2">
      <w:pPr>
        <w:spacing w:after="0" w:line="0" w:lineRule="atLeast"/>
        <w:jc w:val="both"/>
        <w:rPr>
          <w:rFonts w:ascii="Times New Roman" w:hAnsi="Times New Roman" w:cs="Times New Roman"/>
        </w:rPr>
      </w:pPr>
      <w:r w:rsidRPr="007A59D2">
        <w:rPr>
          <w:rFonts w:ascii="Times New Roman" w:hAnsi="Times New Roman" w:cs="Times New Roman"/>
        </w:rPr>
        <w:t xml:space="preserve">     Предлагаемый курс является развитием системы ранее приобретенных программных знаний, его цель - создать целостное представление о теме и значительно расширить спектр задач, посильных для учащихся. Все свойства, входящие в курс, и их доказательства не вызовут трудности у учащихся, т.к. не содержат громоздких выкладок, а каждое предыдущее готовит последующее. При направляющей роли учителя школьники могут самостоятельно сформулировать новые для них свойства и даже доказать их. Все должно располагать к самостоятельному поиску и повышать интерес к изучению предмета. Представляя учащимся возможность осмыслить свойства и их доказательства, учитель развивает геометрическую интуицию, без которой немыслимо творчество. </w:t>
      </w:r>
    </w:p>
    <w:p w:rsidR="007A59D2" w:rsidRPr="007A59D2" w:rsidRDefault="007A59D2" w:rsidP="007A59D2">
      <w:pPr>
        <w:spacing w:after="0" w:line="0" w:lineRule="atLeast"/>
        <w:ind w:firstLine="284"/>
        <w:jc w:val="both"/>
        <w:rPr>
          <w:rFonts w:ascii="Times New Roman" w:hAnsi="Times New Roman" w:cs="Times New Roman"/>
        </w:rPr>
      </w:pPr>
      <w:r w:rsidRPr="007A59D2">
        <w:rPr>
          <w:rFonts w:ascii="Times New Roman" w:hAnsi="Times New Roman" w:cs="Times New Roman"/>
        </w:rPr>
        <w:t xml:space="preserve">Таким образом, программа применима для различных групп школьников, в том числе, не имеющих хорошей подготовки. В этом случае, учитель может сузить требования и предложить в качестве домашних заданий создание творческих работ, при этом у детей развивается интуитивно-ассоциативное мышление, </w:t>
      </w:r>
      <w:proofErr w:type="gramStart"/>
      <w:r w:rsidRPr="007A59D2">
        <w:rPr>
          <w:rFonts w:ascii="Times New Roman" w:hAnsi="Times New Roman" w:cs="Times New Roman"/>
        </w:rPr>
        <w:t>что</w:t>
      </w:r>
      <w:proofErr w:type="gramEnd"/>
      <w:r w:rsidRPr="007A59D2">
        <w:rPr>
          <w:rFonts w:ascii="Times New Roman" w:hAnsi="Times New Roman" w:cs="Times New Roman"/>
        </w:rPr>
        <w:t xml:space="preserve"> несомненно, поможет им при выполнении заданий ОГЭ.</w:t>
      </w:r>
    </w:p>
    <w:p w:rsidR="007A59D2" w:rsidRPr="007A59D2" w:rsidRDefault="007A59D2" w:rsidP="007A59D2">
      <w:pPr>
        <w:pStyle w:val="31"/>
        <w:spacing w:line="0" w:lineRule="atLeast"/>
        <w:rPr>
          <w:sz w:val="22"/>
          <w:szCs w:val="22"/>
        </w:rPr>
      </w:pPr>
      <w:r w:rsidRPr="007A59D2">
        <w:rPr>
          <w:sz w:val="22"/>
          <w:szCs w:val="22"/>
        </w:rPr>
        <w:t>Основная функция учителя в данном курсе состоит в «сопровождении» учащегося в его познавательной деятельности, коррекции ранее полученных учащимися знаний и умений.</w:t>
      </w:r>
    </w:p>
    <w:p w:rsidR="007A59D2" w:rsidRDefault="007A59D2" w:rsidP="007A59D2">
      <w:pPr>
        <w:pStyle w:val="31"/>
        <w:spacing w:line="0" w:lineRule="atLeast"/>
        <w:rPr>
          <w:szCs w:val="24"/>
        </w:rPr>
      </w:pPr>
    </w:p>
    <w:p w:rsidR="007A59D2" w:rsidRDefault="007A59D2" w:rsidP="007A59D2">
      <w:pPr>
        <w:pStyle w:val="31"/>
        <w:spacing w:line="0" w:lineRule="atLeast"/>
        <w:rPr>
          <w:szCs w:val="24"/>
        </w:rPr>
      </w:pPr>
    </w:p>
    <w:p w:rsidR="007A59D2" w:rsidRDefault="007A59D2" w:rsidP="007A59D2">
      <w:pPr>
        <w:pStyle w:val="31"/>
        <w:spacing w:line="0" w:lineRule="atLeast"/>
        <w:ind w:firstLine="0"/>
        <w:rPr>
          <w:szCs w:val="24"/>
        </w:rPr>
      </w:pPr>
    </w:p>
    <w:p w:rsidR="007A59D2" w:rsidRDefault="007A59D2" w:rsidP="007A59D2">
      <w:pPr>
        <w:pStyle w:val="31"/>
        <w:spacing w:line="0" w:lineRule="atLeast"/>
        <w:rPr>
          <w:szCs w:val="24"/>
        </w:rPr>
      </w:pPr>
    </w:p>
    <w:p w:rsidR="007A59D2" w:rsidRPr="007A59D2" w:rsidRDefault="007A59D2" w:rsidP="007A59D2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A59D2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Учебно-тематический план для 8 класса.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9"/>
        <w:gridCol w:w="1799"/>
        <w:gridCol w:w="9781"/>
        <w:gridCol w:w="1701"/>
        <w:gridCol w:w="1134"/>
      </w:tblGrid>
      <w:tr w:rsidR="007A59D2" w:rsidRPr="007A59D2" w:rsidTr="007A59D2">
        <w:trPr>
          <w:trHeight w:val="678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D2" w:rsidRPr="007A59D2" w:rsidRDefault="007A59D2" w:rsidP="0057673E">
            <w:pPr>
              <w:jc w:val="center"/>
              <w:rPr>
                <w:rFonts w:ascii="Times New Roman" w:hAnsi="Times New Roman" w:cs="Times New Roman"/>
                <w:color w:val="0070C0"/>
              </w:rPr>
            </w:pPr>
            <w:r w:rsidRPr="007A59D2">
              <w:rPr>
                <w:rFonts w:ascii="Times New Roman" w:hAnsi="Times New Roman" w:cs="Times New Roman"/>
                <w:color w:val="0070C0"/>
              </w:rPr>
              <w:t>№/</w:t>
            </w:r>
            <w:proofErr w:type="gramStart"/>
            <w:r w:rsidRPr="007A59D2">
              <w:rPr>
                <w:rFonts w:ascii="Times New Roman" w:hAnsi="Times New Roman" w:cs="Times New Roman"/>
                <w:color w:val="0070C0"/>
              </w:rPr>
              <w:t>п</w:t>
            </w:r>
            <w:proofErr w:type="gramEnd"/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D2" w:rsidRPr="007A59D2" w:rsidRDefault="007A59D2" w:rsidP="0057673E">
            <w:pPr>
              <w:jc w:val="center"/>
              <w:rPr>
                <w:rFonts w:ascii="Times New Roman" w:hAnsi="Times New Roman" w:cs="Times New Roman"/>
                <w:color w:val="0070C0"/>
              </w:rPr>
            </w:pPr>
            <w:r w:rsidRPr="007A59D2">
              <w:rPr>
                <w:rFonts w:ascii="Times New Roman" w:hAnsi="Times New Roman" w:cs="Times New Roman"/>
                <w:color w:val="0070C0"/>
              </w:rPr>
              <w:t>Тема раздела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D2" w:rsidRPr="007A59D2" w:rsidRDefault="007A59D2" w:rsidP="0057673E">
            <w:pPr>
              <w:jc w:val="center"/>
              <w:rPr>
                <w:rFonts w:ascii="Times New Roman" w:hAnsi="Times New Roman" w:cs="Times New Roman"/>
                <w:color w:val="0070C0"/>
              </w:rPr>
            </w:pPr>
            <w:r w:rsidRPr="007A59D2">
              <w:rPr>
                <w:rFonts w:ascii="Times New Roman" w:hAnsi="Times New Roman" w:cs="Times New Roman"/>
                <w:color w:val="0070C0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D2" w:rsidRPr="007A59D2" w:rsidRDefault="007A59D2" w:rsidP="0057673E">
            <w:pPr>
              <w:jc w:val="center"/>
              <w:rPr>
                <w:rFonts w:ascii="Times New Roman" w:hAnsi="Times New Roman" w:cs="Times New Roman"/>
                <w:color w:val="0070C0"/>
              </w:rPr>
            </w:pPr>
            <w:r w:rsidRPr="007A59D2">
              <w:rPr>
                <w:rFonts w:ascii="Times New Roman" w:hAnsi="Times New Roman" w:cs="Times New Roman"/>
                <w:color w:val="0070C0"/>
              </w:rPr>
              <w:t xml:space="preserve">Дата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D2" w:rsidRPr="007A59D2" w:rsidRDefault="007A59D2" w:rsidP="0057673E">
            <w:pPr>
              <w:jc w:val="center"/>
              <w:rPr>
                <w:rFonts w:ascii="Times New Roman" w:hAnsi="Times New Roman" w:cs="Times New Roman"/>
                <w:color w:val="0070C0"/>
              </w:rPr>
            </w:pPr>
            <w:r w:rsidRPr="007A59D2">
              <w:rPr>
                <w:rFonts w:ascii="Times New Roman" w:hAnsi="Times New Roman" w:cs="Times New Roman"/>
                <w:color w:val="0070C0"/>
              </w:rPr>
              <w:t>Кол-во часов</w:t>
            </w:r>
          </w:p>
        </w:tc>
      </w:tr>
      <w:tr w:rsidR="007A59D2" w:rsidRPr="007A59D2" w:rsidTr="007A59D2">
        <w:trPr>
          <w:trHeight w:val="40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D2" w:rsidRPr="007A59D2" w:rsidRDefault="007A59D2" w:rsidP="0057673E">
            <w:pPr>
              <w:jc w:val="center"/>
              <w:rPr>
                <w:rFonts w:ascii="Times New Roman" w:hAnsi="Times New Roman" w:cs="Times New Roman"/>
              </w:rPr>
            </w:pPr>
            <w:r w:rsidRPr="007A59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D2" w:rsidRPr="007A59D2" w:rsidRDefault="007A59D2" w:rsidP="0057673E">
            <w:pPr>
              <w:rPr>
                <w:rFonts w:ascii="Times New Roman" w:hAnsi="Times New Roman" w:cs="Times New Roman"/>
                <w:color w:val="FF0000"/>
              </w:rPr>
            </w:pPr>
            <w:r w:rsidRPr="007A59D2">
              <w:rPr>
                <w:rFonts w:ascii="Times New Roman" w:hAnsi="Times New Roman" w:cs="Times New Roman"/>
                <w:color w:val="FF0000"/>
              </w:rPr>
              <w:t>Введение.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D2" w:rsidRPr="007A59D2" w:rsidRDefault="007A59D2" w:rsidP="0057673E">
            <w:pPr>
              <w:jc w:val="center"/>
              <w:rPr>
                <w:rFonts w:ascii="Times New Roman" w:hAnsi="Times New Roman" w:cs="Times New Roman"/>
              </w:rPr>
            </w:pPr>
            <w:r w:rsidRPr="000B0B06">
              <w:rPr>
                <w:rFonts w:ascii="Times New Roman" w:hAnsi="Times New Roman" w:cs="Times New Roman"/>
                <w:sz w:val="24"/>
                <w:szCs w:val="24"/>
              </w:rPr>
              <w:t xml:space="preserve">Кодификатор ОГЭ,  спецификация ОГЭ, структура и содержание </w:t>
            </w:r>
            <w:proofErr w:type="spellStart"/>
            <w:r w:rsidRPr="000B0B06">
              <w:rPr>
                <w:rFonts w:ascii="Times New Roman" w:hAnsi="Times New Roman" w:cs="Times New Roman"/>
                <w:sz w:val="24"/>
                <w:szCs w:val="24"/>
              </w:rPr>
              <w:t>КИМов</w:t>
            </w:r>
            <w:proofErr w:type="spellEnd"/>
            <w:r w:rsidRPr="000B0B06">
              <w:rPr>
                <w:rFonts w:ascii="Times New Roman" w:hAnsi="Times New Roman" w:cs="Times New Roman"/>
                <w:sz w:val="24"/>
                <w:szCs w:val="24"/>
              </w:rPr>
              <w:t>, критерии оценивания, демоверсия.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D2" w:rsidRPr="007A59D2" w:rsidRDefault="007A59D2" w:rsidP="005767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D2" w:rsidRPr="007A59D2" w:rsidRDefault="007A59D2" w:rsidP="0057673E">
            <w:pPr>
              <w:jc w:val="center"/>
              <w:rPr>
                <w:rFonts w:ascii="Times New Roman" w:hAnsi="Times New Roman" w:cs="Times New Roman"/>
              </w:rPr>
            </w:pPr>
            <w:r w:rsidRPr="007A59D2">
              <w:rPr>
                <w:rFonts w:ascii="Times New Roman" w:hAnsi="Times New Roman" w:cs="Times New Roman"/>
              </w:rPr>
              <w:t>1</w:t>
            </w:r>
          </w:p>
        </w:tc>
      </w:tr>
      <w:tr w:rsidR="007A59D2" w:rsidRPr="007A59D2" w:rsidTr="007A59D2">
        <w:trPr>
          <w:trHeight w:val="40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D2" w:rsidRPr="007A59D2" w:rsidRDefault="007A59D2" w:rsidP="0057673E">
            <w:pPr>
              <w:jc w:val="center"/>
              <w:rPr>
                <w:rFonts w:ascii="Times New Roman" w:hAnsi="Times New Roman" w:cs="Times New Roman"/>
              </w:rPr>
            </w:pPr>
            <w:r w:rsidRPr="007A59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D2" w:rsidRPr="007A59D2" w:rsidRDefault="007A59D2" w:rsidP="0057673E">
            <w:pPr>
              <w:rPr>
                <w:rFonts w:ascii="Times New Roman" w:hAnsi="Times New Roman" w:cs="Times New Roman"/>
                <w:color w:val="FF0000"/>
              </w:rPr>
            </w:pPr>
            <w:r w:rsidRPr="007A59D2">
              <w:rPr>
                <w:rFonts w:ascii="Times New Roman" w:hAnsi="Times New Roman" w:cs="Times New Roman"/>
                <w:color w:val="FF0000"/>
              </w:rPr>
              <w:t>Вычисления и преобразования.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D2" w:rsidRPr="007A59D2" w:rsidRDefault="007A59D2" w:rsidP="0057673E">
            <w:pPr>
              <w:jc w:val="center"/>
              <w:rPr>
                <w:rFonts w:ascii="Times New Roman" w:hAnsi="Times New Roman" w:cs="Times New Roman"/>
              </w:rPr>
            </w:pPr>
            <w:r w:rsidRPr="000B0B06">
              <w:rPr>
                <w:rFonts w:ascii="Times New Roman" w:hAnsi="Times New Roman" w:cs="Times New Roman"/>
                <w:sz w:val="24"/>
                <w:szCs w:val="24"/>
              </w:rPr>
              <w:t>Действия с натуральными числами. Действия с десятичными дробями. Процент. Нахождение процента от числа. Положительные и отрицательные числа. Арифметические действия с ними. Обыкновенные дроби. Сложение и вычитание дробей с одинаковыми и разными знаменателями. Смешанные числа. Умножение и деление  обыкновенных дробей. Степень с целым показателем. Свойства степени. Преобразование алгебраических выражений.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D2" w:rsidRPr="007A59D2" w:rsidRDefault="007A59D2" w:rsidP="005767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D2" w:rsidRPr="007A59D2" w:rsidRDefault="007A59D2" w:rsidP="0057673E">
            <w:pPr>
              <w:jc w:val="center"/>
              <w:rPr>
                <w:rFonts w:ascii="Times New Roman" w:hAnsi="Times New Roman" w:cs="Times New Roman"/>
              </w:rPr>
            </w:pPr>
            <w:r w:rsidRPr="007A59D2">
              <w:rPr>
                <w:rFonts w:ascii="Times New Roman" w:hAnsi="Times New Roman" w:cs="Times New Roman"/>
              </w:rPr>
              <w:t>10</w:t>
            </w:r>
          </w:p>
        </w:tc>
      </w:tr>
      <w:tr w:rsidR="007A59D2" w:rsidRPr="007A59D2" w:rsidTr="007A59D2">
        <w:trPr>
          <w:trHeight w:val="41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D2" w:rsidRPr="007A59D2" w:rsidRDefault="007A59D2" w:rsidP="0057673E">
            <w:pPr>
              <w:jc w:val="center"/>
              <w:rPr>
                <w:rFonts w:ascii="Times New Roman" w:hAnsi="Times New Roman" w:cs="Times New Roman"/>
              </w:rPr>
            </w:pPr>
            <w:r w:rsidRPr="007A59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D2" w:rsidRPr="007A59D2" w:rsidRDefault="007A59D2" w:rsidP="0057673E">
            <w:pPr>
              <w:rPr>
                <w:rFonts w:ascii="Times New Roman" w:hAnsi="Times New Roman" w:cs="Times New Roman"/>
                <w:color w:val="FF0000"/>
              </w:rPr>
            </w:pPr>
            <w:r w:rsidRPr="007A59D2">
              <w:rPr>
                <w:rFonts w:ascii="Times New Roman" w:hAnsi="Times New Roman" w:cs="Times New Roman"/>
                <w:color w:val="FF0000"/>
              </w:rPr>
              <w:t>Уравнения и неравенства.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D2" w:rsidRPr="007A59D2" w:rsidRDefault="007A59D2" w:rsidP="0057673E">
            <w:pPr>
              <w:jc w:val="center"/>
              <w:rPr>
                <w:rFonts w:ascii="Times New Roman" w:hAnsi="Times New Roman" w:cs="Times New Roman"/>
              </w:rPr>
            </w:pPr>
            <w:r w:rsidRPr="000B0B06">
              <w:rPr>
                <w:rFonts w:ascii="Times New Roman" w:hAnsi="Times New Roman" w:cs="Times New Roman"/>
                <w:i/>
                <w:sz w:val="24"/>
                <w:szCs w:val="24"/>
              </w:rPr>
              <w:t>Системы уравнений и неравенств.</w:t>
            </w:r>
            <w:r w:rsidRPr="000B0B06">
              <w:rPr>
                <w:rFonts w:ascii="Times New Roman" w:hAnsi="Times New Roman" w:cs="Times New Roman"/>
                <w:sz w:val="24"/>
                <w:szCs w:val="24"/>
              </w:rPr>
              <w:t xml:space="preserve"> Линейные, квадратные, рациональные уравнения и неравенства. Анализ практической ситуации, приводящей к неравенству. Метод  интервалов. Системы уравнений и неравенств.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D2" w:rsidRPr="007A59D2" w:rsidRDefault="007A59D2" w:rsidP="005767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D2" w:rsidRPr="007A59D2" w:rsidRDefault="007A59D2" w:rsidP="0057673E">
            <w:pPr>
              <w:jc w:val="center"/>
              <w:rPr>
                <w:rFonts w:ascii="Times New Roman" w:hAnsi="Times New Roman" w:cs="Times New Roman"/>
              </w:rPr>
            </w:pPr>
            <w:r w:rsidRPr="007A59D2">
              <w:rPr>
                <w:rFonts w:ascii="Times New Roman" w:hAnsi="Times New Roman" w:cs="Times New Roman"/>
              </w:rPr>
              <w:t>8</w:t>
            </w:r>
          </w:p>
        </w:tc>
      </w:tr>
      <w:tr w:rsidR="007A59D2" w:rsidRPr="007A59D2" w:rsidTr="007A59D2">
        <w:trPr>
          <w:trHeight w:val="40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D2" w:rsidRPr="007A59D2" w:rsidRDefault="007A59D2" w:rsidP="0057673E">
            <w:pPr>
              <w:jc w:val="center"/>
              <w:rPr>
                <w:rFonts w:ascii="Times New Roman" w:hAnsi="Times New Roman" w:cs="Times New Roman"/>
              </w:rPr>
            </w:pPr>
            <w:r w:rsidRPr="007A59D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D2" w:rsidRPr="007A59D2" w:rsidRDefault="007A59D2" w:rsidP="0057673E">
            <w:pPr>
              <w:rPr>
                <w:rFonts w:ascii="Times New Roman" w:hAnsi="Times New Roman" w:cs="Times New Roman"/>
                <w:color w:val="FF0000"/>
              </w:rPr>
            </w:pPr>
            <w:r w:rsidRPr="007A59D2">
              <w:rPr>
                <w:rFonts w:ascii="Times New Roman" w:hAnsi="Times New Roman" w:cs="Times New Roman"/>
                <w:color w:val="FF0000"/>
              </w:rPr>
              <w:t>Функции.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D2" w:rsidRPr="007A59D2" w:rsidRDefault="007A59D2" w:rsidP="0057673E">
            <w:pPr>
              <w:jc w:val="center"/>
              <w:rPr>
                <w:rFonts w:ascii="Times New Roman" w:hAnsi="Times New Roman" w:cs="Times New Roman"/>
              </w:rPr>
            </w:pPr>
            <w:r w:rsidRPr="000B0B06">
              <w:rPr>
                <w:rFonts w:ascii="Times New Roman" w:hAnsi="Times New Roman" w:cs="Times New Roman"/>
                <w:sz w:val="24"/>
                <w:szCs w:val="24"/>
              </w:rPr>
              <w:t>Чтение графиков, изображающих изменение некоторой величины в зависимости от времени, температуры, скорости движения  и т.п.  Построение графиков функций, заданной формулой.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D2" w:rsidRPr="007A59D2" w:rsidRDefault="007A59D2" w:rsidP="005767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D2" w:rsidRPr="007A59D2" w:rsidRDefault="007A59D2" w:rsidP="0057673E">
            <w:pPr>
              <w:jc w:val="center"/>
              <w:rPr>
                <w:rFonts w:ascii="Times New Roman" w:hAnsi="Times New Roman" w:cs="Times New Roman"/>
              </w:rPr>
            </w:pPr>
            <w:r w:rsidRPr="007A59D2">
              <w:rPr>
                <w:rFonts w:ascii="Times New Roman" w:hAnsi="Times New Roman" w:cs="Times New Roman"/>
              </w:rPr>
              <w:t>5</w:t>
            </w:r>
          </w:p>
        </w:tc>
      </w:tr>
      <w:tr w:rsidR="007A59D2" w:rsidRPr="007A59D2" w:rsidTr="007A59D2">
        <w:trPr>
          <w:trHeight w:val="40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D2" w:rsidRPr="007A59D2" w:rsidRDefault="007A59D2" w:rsidP="0057673E">
            <w:pPr>
              <w:jc w:val="center"/>
              <w:rPr>
                <w:rFonts w:ascii="Times New Roman" w:hAnsi="Times New Roman" w:cs="Times New Roman"/>
              </w:rPr>
            </w:pPr>
            <w:r w:rsidRPr="007A59D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D2" w:rsidRPr="007A59D2" w:rsidRDefault="007A59D2" w:rsidP="0057673E">
            <w:pPr>
              <w:rPr>
                <w:rFonts w:ascii="Times New Roman" w:hAnsi="Times New Roman" w:cs="Times New Roman"/>
                <w:color w:val="FF0000"/>
              </w:rPr>
            </w:pPr>
            <w:r w:rsidRPr="007A59D2">
              <w:rPr>
                <w:rFonts w:ascii="Times New Roman" w:hAnsi="Times New Roman" w:cs="Times New Roman"/>
                <w:color w:val="FF0000"/>
              </w:rPr>
              <w:t>Геометрия.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D2" w:rsidRPr="007A59D2" w:rsidRDefault="007A59D2" w:rsidP="0057673E">
            <w:pPr>
              <w:jc w:val="center"/>
              <w:rPr>
                <w:rFonts w:ascii="Times New Roman" w:hAnsi="Times New Roman" w:cs="Times New Roman"/>
              </w:rPr>
            </w:pPr>
            <w:r w:rsidRPr="000B0B06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</w:t>
            </w:r>
            <w:proofErr w:type="gramStart"/>
            <w:r w:rsidRPr="000B0B06">
              <w:rPr>
                <w:rFonts w:ascii="Times New Roman" w:hAnsi="Times New Roman" w:cs="Times New Roman"/>
                <w:sz w:val="24"/>
                <w:szCs w:val="24"/>
              </w:rPr>
              <w:t>параллельных</w:t>
            </w:r>
            <w:proofErr w:type="gramEnd"/>
            <w:r w:rsidRPr="000B0B06">
              <w:rPr>
                <w:rFonts w:ascii="Times New Roman" w:hAnsi="Times New Roman" w:cs="Times New Roman"/>
                <w:sz w:val="24"/>
                <w:szCs w:val="24"/>
              </w:rPr>
              <w:t xml:space="preserve"> прямых. Решение прямоугольного треугольника. Признаки треугольников. Описанная и вписанная окружности треугольника.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D2" w:rsidRPr="007A59D2" w:rsidRDefault="007A59D2" w:rsidP="005767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D2" w:rsidRPr="007A59D2" w:rsidRDefault="007A59D2" w:rsidP="0057673E">
            <w:pPr>
              <w:jc w:val="center"/>
              <w:rPr>
                <w:rFonts w:ascii="Times New Roman" w:hAnsi="Times New Roman" w:cs="Times New Roman"/>
              </w:rPr>
            </w:pPr>
            <w:r w:rsidRPr="007A59D2">
              <w:rPr>
                <w:rFonts w:ascii="Times New Roman" w:hAnsi="Times New Roman" w:cs="Times New Roman"/>
              </w:rPr>
              <w:t>9</w:t>
            </w:r>
          </w:p>
        </w:tc>
      </w:tr>
      <w:tr w:rsidR="007A59D2" w:rsidRPr="007A59D2" w:rsidTr="007A59D2">
        <w:trPr>
          <w:trHeight w:val="41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D2" w:rsidRPr="007A59D2" w:rsidRDefault="007A59D2" w:rsidP="0057673E">
            <w:pPr>
              <w:jc w:val="center"/>
              <w:rPr>
                <w:rFonts w:ascii="Times New Roman" w:hAnsi="Times New Roman" w:cs="Times New Roman"/>
              </w:rPr>
            </w:pPr>
            <w:r w:rsidRPr="007A59D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D2" w:rsidRPr="007A59D2" w:rsidRDefault="007A59D2" w:rsidP="0057673E">
            <w:pPr>
              <w:rPr>
                <w:rFonts w:ascii="Times New Roman" w:hAnsi="Times New Roman" w:cs="Times New Roman"/>
                <w:color w:val="FF0000"/>
              </w:rPr>
            </w:pPr>
            <w:proofErr w:type="gramStart"/>
            <w:r w:rsidRPr="007A59D2">
              <w:rPr>
                <w:rFonts w:ascii="Times New Roman" w:hAnsi="Times New Roman" w:cs="Times New Roman"/>
                <w:color w:val="FF0000"/>
              </w:rPr>
              <w:t>Учебно- тренировочный</w:t>
            </w:r>
            <w:proofErr w:type="gramEnd"/>
            <w:r w:rsidRPr="007A59D2">
              <w:rPr>
                <w:rFonts w:ascii="Times New Roman" w:hAnsi="Times New Roman" w:cs="Times New Roman"/>
                <w:color w:val="FF0000"/>
              </w:rPr>
              <w:t xml:space="preserve"> тест ОГЭ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D2" w:rsidRPr="007A59D2" w:rsidRDefault="007A59D2" w:rsidP="005767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D2" w:rsidRPr="007A59D2" w:rsidRDefault="007A59D2" w:rsidP="005767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D2" w:rsidRPr="007A59D2" w:rsidRDefault="007A59D2" w:rsidP="0057673E">
            <w:pPr>
              <w:jc w:val="center"/>
              <w:rPr>
                <w:rFonts w:ascii="Times New Roman" w:hAnsi="Times New Roman" w:cs="Times New Roman"/>
              </w:rPr>
            </w:pPr>
            <w:r w:rsidRPr="007A59D2">
              <w:rPr>
                <w:rFonts w:ascii="Times New Roman" w:hAnsi="Times New Roman" w:cs="Times New Roman"/>
              </w:rPr>
              <w:t>1</w:t>
            </w:r>
          </w:p>
        </w:tc>
      </w:tr>
      <w:tr w:rsidR="007A59D2" w:rsidRPr="007A59D2" w:rsidTr="007A59D2">
        <w:trPr>
          <w:trHeight w:val="41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D2" w:rsidRPr="007A59D2" w:rsidRDefault="007A59D2" w:rsidP="005767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D2" w:rsidRPr="007A59D2" w:rsidRDefault="007A59D2" w:rsidP="0057673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A59D2">
              <w:rPr>
                <w:rFonts w:ascii="Times New Roman" w:hAnsi="Times New Roman" w:cs="Times New Roman"/>
                <w:b/>
                <w:color w:val="0070C0"/>
              </w:rPr>
              <w:t>ИТОГО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D2" w:rsidRPr="007A59D2" w:rsidRDefault="007A59D2" w:rsidP="005767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D2" w:rsidRPr="007A59D2" w:rsidRDefault="007A59D2" w:rsidP="005767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9D2" w:rsidRPr="007A59D2" w:rsidRDefault="007A59D2" w:rsidP="0057673E">
            <w:pPr>
              <w:jc w:val="center"/>
              <w:rPr>
                <w:rFonts w:ascii="Times New Roman" w:hAnsi="Times New Roman" w:cs="Times New Roman"/>
              </w:rPr>
            </w:pPr>
            <w:r w:rsidRPr="007A59D2">
              <w:rPr>
                <w:rFonts w:ascii="Times New Roman" w:hAnsi="Times New Roman" w:cs="Times New Roman"/>
              </w:rPr>
              <w:t>34</w:t>
            </w:r>
          </w:p>
        </w:tc>
      </w:tr>
    </w:tbl>
    <w:p w:rsidR="007A59D2" w:rsidRDefault="007A59D2" w:rsidP="007A59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59D2" w:rsidRDefault="007A59D2" w:rsidP="007A5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59D2" w:rsidRDefault="007A59D2" w:rsidP="007A5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59D2" w:rsidRDefault="007A59D2" w:rsidP="008D1F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1F35" w:rsidRPr="00101B56" w:rsidRDefault="008D1F35" w:rsidP="008D1F35">
      <w:pPr>
        <w:pStyle w:val="a3"/>
        <w:spacing w:after="0"/>
        <w:jc w:val="center"/>
        <w:rPr>
          <w:rFonts w:ascii="Times New Roman" w:hAnsi="Times New Roman" w:cs="Times New Roman"/>
          <w:b/>
          <w:color w:val="00B0F0"/>
          <w:sz w:val="24"/>
          <w:szCs w:val="24"/>
        </w:rPr>
      </w:pPr>
      <w:r w:rsidRPr="00101B56">
        <w:rPr>
          <w:rFonts w:ascii="Times New Roman" w:hAnsi="Times New Roman" w:cs="Times New Roman"/>
          <w:b/>
          <w:color w:val="00B0F0"/>
          <w:sz w:val="24"/>
          <w:szCs w:val="24"/>
        </w:rPr>
        <w:lastRenderedPageBreak/>
        <w:t>Тематическое планирование для 8 класса.</w:t>
      </w:r>
    </w:p>
    <w:p w:rsidR="007A59D2" w:rsidRPr="000B0B06" w:rsidRDefault="007A59D2" w:rsidP="007A59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D1F35" w:rsidRDefault="008D1F35" w:rsidP="008D1F35">
      <w:pPr>
        <w:pStyle w:val="a4"/>
        <w:tabs>
          <w:tab w:val="left" w:pos="3133"/>
        </w:tabs>
        <w:spacing w:before="0" w:beforeAutospacing="0" w:after="0" w:afterAutospacing="0"/>
        <w:rPr>
          <w:rStyle w:val="a5"/>
          <w:color w:val="FF0000"/>
        </w:rPr>
      </w:pPr>
      <w:r>
        <w:rPr>
          <w:rStyle w:val="a5"/>
          <w:color w:val="FF0000"/>
        </w:rPr>
        <w:tab/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835"/>
        <w:gridCol w:w="992"/>
        <w:gridCol w:w="8363"/>
        <w:gridCol w:w="1985"/>
      </w:tblGrid>
      <w:tr w:rsidR="008D1F35" w:rsidRPr="008D1F35" w:rsidTr="00BE4010">
        <w:trPr>
          <w:trHeight w:val="83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F35" w:rsidRPr="00BE4010" w:rsidRDefault="008D1F35" w:rsidP="0057673E">
            <w:pPr>
              <w:jc w:val="center"/>
              <w:rPr>
                <w:rFonts w:ascii="Times New Roman" w:hAnsi="Times New Roman" w:cs="Times New Roman"/>
                <w:b/>
                <w:color w:val="00B0F0"/>
              </w:rPr>
            </w:pPr>
            <w:r w:rsidRPr="00BE4010">
              <w:rPr>
                <w:rFonts w:ascii="Times New Roman" w:hAnsi="Times New Roman" w:cs="Times New Roman"/>
                <w:b/>
                <w:color w:val="00B0F0"/>
              </w:rPr>
              <w:t>№</w:t>
            </w:r>
          </w:p>
          <w:p w:rsidR="008D1F35" w:rsidRPr="00BE4010" w:rsidRDefault="008D1F35" w:rsidP="0057673E">
            <w:pPr>
              <w:jc w:val="center"/>
              <w:rPr>
                <w:rFonts w:ascii="Times New Roman" w:hAnsi="Times New Roman" w:cs="Times New Roman"/>
                <w:b/>
                <w:color w:val="00B0F0"/>
              </w:rPr>
            </w:pPr>
            <w:proofErr w:type="gramStart"/>
            <w:r w:rsidRPr="00BE4010">
              <w:rPr>
                <w:rFonts w:ascii="Times New Roman" w:hAnsi="Times New Roman" w:cs="Times New Roman"/>
                <w:b/>
                <w:color w:val="00B0F0"/>
              </w:rPr>
              <w:t>п</w:t>
            </w:r>
            <w:proofErr w:type="gramEnd"/>
            <w:r w:rsidRPr="00BE4010">
              <w:rPr>
                <w:rFonts w:ascii="Times New Roman" w:hAnsi="Times New Roman" w:cs="Times New Roman"/>
                <w:b/>
                <w:color w:val="00B0F0"/>
              </w:rPr>
              <w:t>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F35" w:rsidRPr="00BE4010" w:rsidRDefault="008D1F35" w:rsidP="0057673E">
            <w:pPr>
              <w:jc w:val="center"/>
              <w:rPr>
                <w:rFonts w:ascii="Times New Roman" w:hAnsi="Times New Roman" w:cs="Times New Roman"/>
                <w:b/>
                <w:color w:val="00B0F0"/>
              </w:rPr>
            </w:pPr>
            <w:r w:rsidRPr="00BE4010">
              <w:rPr>
                <w:rFonts w:ascii="Times New Roman" w:hAnsi="Times New Roman" w:cs="Times New Roman"/>
                <w:b/>
                <w:color w:val="00B0F0"/>
              </w:rPr>
              <w:t>Тема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F35" w:rsidRPr="00BE4010" w:rsidRDefault="008D1F35" w:rsidP="0057673E">
            <w:pPr>
              <w:rPr>
                <w:rFonts w:ascii="Times New Roman" w:hAnsi="Times New Roman" w:cs="Times New Roman"/>
                <w:b/>
                <w:color w:val="00B0F0"/>
              </w:rPr>
            </w:pPr>
            <w:r w:rsidRPr="00BE4010">
              <w:rPr>
                <w:rFonts w:ascii="Times New Roman" w:hAnsi="Times New Roman" w:cs="Times New Roman"/>
                <w:b/>
                <w:color w:val="00B0F0"/>
              </w:rPr>
              <w:t>Кол-во</w:t>
            </w:r>
          </w:p>
          <w:p w:rsidR="008D1F35" w:rsidRPr="00BE4010" w:rsidRDefault="008D1F35" w:rsidP="0057673E">
            <w:pPr>
              <w:rPr>
                <w:rFonts w:ascii="Times New Roman" w:hAnsi="Times New Roman" w:cs="Times New Roman"/>
                <w:b/>
                <w:color w:val="00B0F0"/>
              </w:rPr>
            </w:pPr>
            <w:r w:rsidRPr="00BE4010">
              <w:rPr>
                <w:rFonts w:ascii="Times New Roman" w:hAnsi="Times New Roman" w:cs="Times New Roman"/>
                <w:b/>
                <w:color w:val="00B0F0"/>
              </w:rPr>
              <w:t>часов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F35" w:rsidRPr="00BE4010" w:rsidRDefault="008D1F35" w:rsidP="0057673E">
            <w:pPr>
              <w:jc w:val="center"/>
              <w:rPr>
                <w:rFonts w:ascii="Times New Roman" w:hAnsi="Times New Roman" w:cs="Times New Roman"/>
                <w:b/>
                <w:color w:val="00B0F0"/>
              </w:rPr>
            </w:pPr>
            <w:r w:rsidRPr="00BE4010">
              <w:rPr>
                <w:rFonts w:ascii="Times New Roman" w:hAnsi="Times New Roman" w:cs="Times New Roman"/>
                <w:b/>
                <w:color w:val="00B0F0"/>
              </w:rPr>
              <w:t xml:space="preserve">Виды учебной деятельности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F35" w:rsidRPr="00BE4010" w:rsidRDefault="008D1F35" w:rsidP="0057673E">
            <w:pPr>
              <w:jc w:val="center"/>
              <w:rPr>
                <w:rFonts w:ascii="Times New Roman" w:hAnsi="Times New Roman" w:cs="Times New Roman"/>
                <w:b/>
                <w:color w:val="00B0F0"/>
              </w:rPr>
            </w:pPr>
            <w:r w:rsidRPr="00BE4010">
              <w:rPr>
                <w:rFonts w:ascii="Times New Roman" w:hAnsi="Times New Roman" w:cs="Times New Roman"/>
                <w:b/>
                <w:color w:val="00B0F0"/>
              </w:rPr>
              <w:t xml:space="preserve">Формы </w:t>
            </w:r>
            <w:proofErr w:type="spellStart"/>
            <w:proofErr w:type="gramStart"/>
            <w:r w:rsidRPr="00BE4010">
              <w:rPr>
                <w:rFonts w:ascii="Times New Roman" w:hAnsi="Times New Roman" w:cs="Times New Roman"/>
                <w:b/>
                <w:color w:val="00B0F0"/>
              </w:rPr>
              <w:t>промежуточ-ного</w:t>
            </w:r>
            <w:proofErr w:type="spellEnd"/>
            <w:proofErr w:type="gramEnd"/>
            <w:r w:rsidRPr="00BE4010">
              <w:rPr>
                <w:rFonts w:ascii="Times New Roman" w:hAnsi="Times New Roman" w:cs="Times New Roman"/>
                <w:b/>
                <w:color w:val="00B0F0"/>
              </w:rPr>
              <w:t xml:space="preserve"> контроля</w:t>
            </w:r>
          </w:p>
        </w:tc>
      </w:tr>
      <w:tr w:rsidR="008D1F35" w:rsidRPr="008D1F35" w:rsidTr="008D1F35">
        <w:tc>
          <w:tcPr>
            <w:tcW w:w="15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F35" w:rsidRPr="008D1F35" w:rsidRDefault="008D1F35" w:rsidP="005767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4010">
              <w:rPr>
                <w:rFonts w:ascii="Times New Roman" w:hAnsi="Times New Roman" w:cs="Times New Roman"/>
                <w:b/>
                <w:color w:val="00B0F0"/>
              </w:rPr>
              <w:t>Введение (1 час)</w:t>
            </w:r>
          </w:p>
        </w:tc>
      </w:tr>
      <w:tr w:rsidR="008D1F35" w:rsidRPr="008D1F35" w:rsidTr="00BE40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F35" w:rsidRPr="008D1F35" w:rsidRDefault="008D1F35" w:rsidP="0057673E">
            <w:pPr>
              <w:pStyle w:val="a4"/>
              <w:spacing w:before="0" w:beforeAutospacing="0" w:after="0" w:afterAutospacing="0" w:line="276" w:lineRule="auto"/>
              <w:jc w:val="both"/>
              <w:rPr>
                <w:sz w:val="22"/>
                <w:szCs w:val="22"/>
              </w:rPr>
            </w:pPr>
            <w:r w:rsidRPr="008D1F35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35" w:rsidRPr="008D1F35" w:rsidRDefault="008D1F35" w:rsidP="0057673E">
            <w:pPr>
              <w:pStyle w:val="a4"/>
              <w:spacing w:before="0" w:beforeAutospacing="0" w:after="0" w:afterAutospacing="0" w:line="276" w:lineRule="auto"/>
              <w:jc w:val="both"/>
              <w:rPr>
                <w:sz w:val="22"/>
                <w:szCs w:val="22"/>
              </w:rPr>
            </w:pPr>
            <w:r w:rsidRPr="008D1F35">
              <w:rPr>
                <w:sz w:val="22"/>
                <w:szCs w:val="22"/>
              </w:rPr>
              <w:t>Введение. Постигаем тайны ОГЭ.</w:t>
            </w:r>
          </w:p>
          <w:p w:rsidR="008D1F35" w:rsidRPr="008D1F35" w:rsidRDefault="008D1F35" w:rsidP="0057673E">
            <w:pPr>
              <w:pStyle w:val="a4"/>
              <w:spacing w:before="0" w:beforeAutospacing="0" w:after="0" w:afterAutospacing="0"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F35" w:rsidRPr="008D1F35" w:rsidRDefault="008D1F35" w:rsidP="0057673E">
            <w:pPr>
              <w:jc w:val="center"/>
              <w:rPr>
                <w:rFonts w:ascii="Times New Roman" w:hAnsi="Times New Roman" w:cs="Times New Roman"/>
              </w:rPr>
            </w:pPr>
            <w:r w:rsidRPr="008D1F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F35" w:rsidRPr="008D1F35" w:rsidRDefault="008D1F35" w:rsidP="0057673E">
            <w:pPr>
              <w:pStyle w:val="a4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8D1F35">
              <w:rPr>
                <w:sz w:val="22"/>
                <w:szCs w:val="22"/>
              </w:rPr>
              <w:t>Знакомство с целями, задачами, содержанием курса «Подготовка к ОГЭ по математике», со спецификацией ОГЭ, со структурой и содержанием экзаменационной работы, с критериями оценивания экзаменационной работы. Работа с демоверсией.</w:t>
            </w:r>
          </w:p>
          <w:p w:rsidR="008D1F35" w:rsidRPr="008D1F35" w:rsidRDefault="008D1F35" w:rsidP="0057673E">
            <w:pPr>
              <w:pStyle w:val="a4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F35" w:rsidRPr="008D1F35" w:rsidRDefault="008D1F35" w:rsidP="0057673E">
            <w:pPr>
              <w:rPr>
                <w:rFonts w:ascii="Times New Roman" w:hAnsi="Times New Roman" w:cs="Times New Roman"/>
              </w:rPr>
            </w:pPr>
          </w:p>
        </w:tc>
      </w:tr>
      <w:tr w:rsidR="008D1F35" w:rsidRPr="008D1F35" w:rsidTr="008D1F35">
        <w:tc>
          <w:tcPr>
            <w:tcW w:w="15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F35" w:rsidRPr="008D1F35" w:rsidRDefault="008D1F35" w:rsidP="0057673E">
            <w:pPr>
              <w:ind w:firstLine="708"/>
              <w:contextualSpacing/>
              <w:jc w:val="center"/>
              <w:outlineLvl w:val="0"/>
              <w:rPr>
                <w:rFonts w:ascii="Times New Roman" w:hAnsi="Times New Roman" w:cs="Times New Roman"/>
              </w:rPr>
            </w:pPr>
            <w:r w:rsidRPr="00BE4010">
              <w:rPr>
                <w:rFonts w:ascii="Times New Roman" w:hAnsi="Times New Roman" w:cs="Times New Roman"/>
                <w:b/>
                <w:color w:val="00B0F0"/>
              </w:rPr>
              <w:t xml:space="preserve">     1. Вычисления и преобразования (10 часов)</w:t>
            </w:r>
          </w:p>
        </w:tc>
      </w:tr>
      <w:tr w:rsidR="008D1F35" w:rsidRPr="008D1F35" w:rsidTr="00BE4010">
        <w:trPr>
          <w:trHeight w:val="117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1F35" w:rsidRPr="008D1F35" w:rsidRDefault="008D1F35" w:rsidP="0057673E">
            <w:pPr>
              <w:jc w:val="both"/>
              <w:rPr>
                <w:rFonts w:ascii="Times New Roman" w:hAnsi="Times New Roman" w:cs="Times New Roman"/>
              </w:rPr>
            </w:pPr>
            <w:r w:rsidRPr="008D1F35">
              <w:rPr>
                <w:rFonts w:ascii="Times New Roman" w:hAnsi="Times New Roman" w:cs="Times New Roman"/>
              </w:rPr>
              <w:t>2-3</w:t>
            </w:r>
          </w:p>
          <w:p w:rsidR="008D1F35" w:rsidRPr="008D1F35" w:rsidRDefault="008D1F35" w:rsidP="005767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1F35" w:rsidRPr="008D1F35" w:rsidRDefault="008D1F35" w:rsidP="0057673E">
            <w:pPr>
              <w:jc w:val="both"/>
              <w:rPr>
                <w:rFonts w:ascii="Times New Roman" w:hAnsi="Times New Roman" w:cs="Times New Roman"/>
              </w:rPr>
            </w:pPr>
            <w:r w:rsidRPr="008D1F35">
              <w:rPr>
                <w:rFonts w:ascii="Times New Roman" w:hAnsi="Times New Roman" w:cs="Times New Roman"/>
              </w:rPr>
              <w:t>Арифметические действия.</w:t>
            </w:r>
          </w:p>
          <w:p w:rsidR="008D1F35" w:rsidRPr="008D1F35" w:rsidRDefault="008D1F35" w:rsidP="005767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1F35" w:rsidRPr="008D1F35" w:rsidRDefault="008D1F35" w:rsidP="0057673E">
            <w:pPr>
              <w:jc w:val="center"/>
              <w:rPr>
                <w:rFonts w:ascii="Times New Roman" w:hAnsi="Times New Roman" w:cs="Times New Roman"/>
              </w:rPr>
            </w:pPr>
            <w:r w:rsidRPr="008D1F35">
              <w:rPr>
                <w:rFonts w:ascii="Times New Roman" w:hAnsi="Times New Roman" w:cs="Times New Roman"/>
              </w:rPr>
              <w:t>2</w:t>
            </w:r>
          </w:p>
          <w:p w:rsidR="008D1F35" w:rsidRPr="008D1F35" w:rsidRDefault="008D1F35" w:rsidP="005767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1F35" w:rsidRPr="008D1F35" w:rsidRDefault="008D1F35" w:rsidP="0057673E">
            <w:pPr>
              <w:jc w:val="both"/>
              <w:rPr>
                <w:rFonts w:ascii="Times New Roman" w:hAnsi="Times New Roman" w:cs="Times New Roman"/>
              </w:rPr>
            </w:pPr>
            <w:r w:rsidRPr="008D1F35">
              <w:rPr>
                <w:rFonts w:ascii="Times New Roman" w:hAnsi="Times New Roman" w:cs="Times New Roman"/>
              </w:rPr>
              <w:t>Повторение  арифметических действий, сочетая устные и письменные приёмы (</w:t>
            </w:r>
            <w:proofErr w:type="spellStart"/>
            <w:r w:rsidRPr="008D1F35">
              <w:rPr>
                <w:rFonts w:ascii="Times New Roman" w:hAnsi="Times New Roman" w:cs="Times New Roman"/>
              </w:rPr>
              <w:t>учебно</w:t>
            </w:r>
            <w:proofErr w:type="spellEnd"/>
            <w:r w:rsidRPr="008D1F35">
              <w:rPr>
                <w:rFonts w:ascii="Times New Roman" w:hAnsi="Times New Roman" w:cs="Times New Roman"/>
              </w:rPr>
              <w:t xml:space="preserve"> – тренировочные задания </w:t>
            </w:r>
            <w:proofErr w:type="gramStart"/>
            <w:r w:rsidRPr="008D1F35">
              <w:rPr>
                <w:rFonts w:ascii="Times New Roman" w:hAnsi="Times New Roman" w:cs="Times New Roman"/>
              </w:rPr>
              <w:t>-б</w:t>
            </w:r>
            <w:proofErr w:type="gramEnd"/>
            <w:r w:rsidRPr="008D1F35">
              <w:rPr>
                <w:rFonts w:ascii="Times New Roman" w:hAnsi="Times New Roman" w:cs="Times New Roman"/>
              </w:rPr>
              <w:t>азовый уровень).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1F35" w:rsidRPr="008D1F35" w:rsidRDefault="008D1F35" w:rsidP="0057673E">
            <w:pPr>
              <w:rPr>
                <w:rFonts w:ascii="Times New Roman" w:hAnsi="Times New Roman" w:cs="Times New Roman"/>
              </w:rPr>
            </w:pPr>
          </w:p>
        </w:tc>
      </w:tr>
      <w:tr w:rsidR="008D1F35" w:rsidRPr="008D1F35" w:rsidTr="00BE4010">
        <w:trPr>
          <w:trHeight w:val="97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1F35" w:rsidRPr="008D1F35" w:rsidRDefault="008D1F35" w:rsidP="0057673E">
            <w:pPr>
              <w:jc w:val="both"/>
              <w:rPr>
                <w:rFonts w:ascii="Times New Roman" w:hAnsi="Times New Roman" w:cs="Times New Roman"/>
              </w:rPr>
            </w:pPr>
            <w:r w:rsidRPr="008D1F35">
              <w:rPr>
                <w:rFonts w:ascii="Times New Roman" w:hAnsi="Times New Roman" w:cs="Times New Roman"/>
              </w:rPr>
              <w:t>4-7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1F35" w:rsidRPr="008D1F35" w:rsidRDefault="008D1F35" w:rsidP="0057673E">
            <w:pPr>
              <w:jc w:val="both"/>
              <w:rPr>
                <w:rFonts w:ascii="Times New Roman" w:hAnsi="Times New Roman" w:cs="Times New Roman"/>
              </w:rPr>
            </w:pPr>
            <w:r w:rsidRPr="008D1F35">
              <w:rPr>
                <w:rFonts w:ascii="Times New Roman" w:hAnsi="Times New Roman" w:cs="Times New Roman"/>
              </w:rPr>
              <w:t>Преобразование буквенных выражений.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1F35" w:rsidRPr="008D1F35" w:rsidRDefault="008D1F35" w:rsidP="0057673E">
            <w:pPr>
              <w:jc w:val="center"/>
              <w:rPr>
                <w:rFonts w:ascii="Times New Roman" w:hAnsi="Times New Roman" w:cs="Times New Roman"/>
              </w:rPr>
            </w:pPr>
            <w:r w:rsidRPr="008D1F35">
              <w:rPr>
                <w:rFonts w:ascii="Times New Roman" w:hAnsi="Times New Roman" w:cs="Times New Roman"/>
              </w:rPr>
              <w:t>4</w:t>
            </w:r>
          </w:p>
          <w:p w:rsidR="008D1F35" w:rsidRPr="008D1F35" w:rsidRDefault="008D1F35" w:rsidP="005767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1F35" w:rsidRPr="008D1F35" w:rsidRDefault="008D1F35" w:rsidP="0057673E">
            <w:pPr>
              <w:pStyle w:val="a4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8D1F35">
              <w:rPr>
                <w:sz w:val="22"/>
                <w:szCs w:val="22"/>
              </w:rPr>
              <w:t xml:space="preserve"> Вычисление значений числовых и буквенных выражений, осуществляя необходимые подстановки и преобразования; работа с формулами (</w:t>
            </w:r>
            <w:proofErr w:type="spellStart"/>
            <w:r w:rsidRPr="008D1F35">
              <w:rPr>
                <w:sz w:val="22"/>
                <w:szCs w:val="22"/>
              </w:rPr>
              <w:t>учебно</w:t>
            </w:r>
            <w:proofErr w:type="spellEnd"/>
            <w:r w:rsidRPr="008D1F35">
              <w:rPr>
                <w:sz w:val="22"/>
                <w:szCs w:val="22"/>
              </w:rPr>
              <w:t xml:space="preserve"> – тренировочные задания </w:t>
            </w:r>
            <w:proofErr w:type="gramStart"/>
            <w:r w:rsidRPr="008D1F35">
              <w:rPr>
                <w:sz w:val="22"/>
                <w:szCs w:val="22"/>
              </w:rPr>
              <w:t>–п</w:t>
            </w:r>
            <w:proofErr w:type="gramEnd"/>
            <w:r w:rsidRPr="008D1F35">
              <w:rPr>
                <w:sz w:val="22"/>
                <w:szCs w:val="22"/>
              </w:rPr>
              <w:t>овышенного уровня).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1F35" w:rsidRPr="008D1F35" w:rsidRDefault="008D1F35" w:rsidP="0057673E">
            <w:pPr>
              <w:rPr>
                <w:rFonts w:ascii="Times New Roman" w:hAnsi="Times New Roman" w:cs="Times New Roman"/>
              </w:rPr>
            </w:pPr>
          </w:p>
        </w:tc>
      </w:tr>
      <w:tr w:rsidR="008D1F35" w:rsidRPr="008D1F35" w:rsidTr="00BE4010">
        <w:trPr>
          <w:trHeight w:val="2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1F35" w:rsidRPr="008D1F35" w:rsidRDefault="008D1F35" w:rsidP="0057673E">
            <w:pPr>
              <w:jc w:val="both"/>
              <w:rPr>
                <w:rFonts w:ascii="Times New Roman" w:hAnsi="Times New Roman" w:cs="Times New Roman"/>
              </w:rPr>
            </w:pPr>
            <w:r w:rsidRPr="008D1F35">
              <w:rPr>
                <w:rFonts w:ascii="Times New Roman" w:hAnsi="Times New Roman" w:cs="Times New Roman"/>
              </w:rPr>
              <w:t>8-11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1F35" w:rsidRPr="008D1F35" w:rsidRDefault="008D1F35" w:rsidP="0057673E">
            <w:pPr>
              <w:pStyle w:val="a4"/>
              <w:spacing w:before="0" w:beforeAutospacing="0" w:after="0" w:afterAutospacing="0" w:line="276" w:lineRule="auto"/>
              <w:jc w:val="both"/>
              <w:rPr>
                <w:sz w:val="22"/>
                <w:szCs w:val="22"/>
              </w:rPr>
            </w:pPr>
            <w:r w:rsidRPr="008D1F35">
              <w:rPr>
                <w:sz w:val="22"/>
                <w:szCs w:val="22"/>
              </w:rPr>
              <w:t>Решение простейших текстовых,  практико-ориентированных задач.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1F35" w:rsidRPr="008D1F35" w:rsidRDefault="008D1F35" w:rsidP="0057673E">
            <w:pPr>
              <w:jc w:val="center"/>
              <w:rPr>
                <w:rFonts w:ascii="Times New Roman" w:hAnsi="Times New Roman" w:cs="Times New Roman"/>
              </w:rPr>
            </w:pPr>
            <w:r w:rsidRPr="008D1F35">
              <w:rPr>
                <w:rFonts w:ascii="Times New Roman" w:hAnsi="Times New Roman" w:cs="Times New Roman"/>
              </w:rPr>
              <w:t>4</w:t>
            </w:r>
          </w:p>
          <w:p w:rsidR="008D1F35" w:rsidRPr="008D1F35" w:rsidRDefault="008D1F35" w:rsidP="00BE40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1F35" w:rsidRPr="008D1F35" w:rsidRDefault="008D1F35" w:rsidP="0057673E">
            <w:pPr>
              <w:rPr>
                <w:rFonts w:ascii="Times New Roman" w:hAnsi="Times New Roman" w:cs="Times New Roman"/>
              </w:rPr>
            </w:pPr>
            <w:r w:rsidRPr="008D1F35">
              <w:rPr>
                <w:rFonts w:ascii="Times New Roman" w:hAnsi="Times New Roman" w:cs="Times New Roman"/>
              </w:rPr>
              <w:t>Решение задач на проценты, смеси и сплавы, движение,  работу, простейшие практико-ориентированные задачи (</w:t>
            </w:r>
            <w:proofErr w:type="spellStart"/>
            <w:r w:rsidRPr="008D1F35">
              <w:rPr>
                <w:rFonts w:ascii="Times New Roman" w:hAnsi="Times New Roman" w:cs="Times New Roman"/>
              </w:rPr>
              <w:t>учебно</w:t>
            </w:r>
            <w:proofErr w:type="spellEnd"/>
            <w:r w:rsidRPr="008D1F35">
              <w:rPr>
                <w:rFonts w:ascii="Times New Roman" w:hAnsi="Times New Roman" w:cs="Times New Roman"/>
              </w:rPr>
              <w:t xml:space="preserve"> – тренировочные задания </w:t>
            </w:r>
            <w:proofErr w:type="gramStart"/>
            <w:r w:rsidRPr="008D1F35">
              <w:rPr>
                <w:rFonts w:ascii="Times New Roman" w:hAnsi="Times New Roman" w:cs="Times New Roman"/>
              </w:rPr>
              <w:t>-п</w:t>
            </w:r>
            <w:proofErr w:type="gramEnd"/>
            <w:r w:rsidRPr="008D1F35">
              <w:rPr>
                <w:rFonts w:ascii="Times New Roman" w:hAnsi="Times New Roman" w:cs="Times New Roman"/>
              </w:rPr>
              <w:t>овышенного уровня).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1F35" w:rsidRPr="008D1F35" w:rsidRDefault="008D1F35" w:rsidP="0057673E">
            <w:pPr>
              <w:rPr>
                <w:rFonts w:ascii="Times New Roman" w:hAnsi="Times New Roman" w:cs="Times New Roman"/>
              </w:rPr>
            </w:pPr>
            <w:r w:rsidRPr="008D1F35">
              <w:rPr>
                <w:rFonts w:ascii="Times New Roman" w:hAnsi="Times New Roman" w:cs="Times New Roman"/>
              </w:rPr>
              <w:t xml:space="preserve">Тест </w:t>
            </w:r>
          </w:p>
          <w:p w:rsidR="008D1F35" w:rsidRPr="008D1F35" w:rsidRDefault="008D1F35" w:rsidP="0057673E">
            <w:pPr>
              <w:rPr>
                <w:rFonts w:ascii="Times New Roman" w:hAnsi="Times New Roman" w:cs="Times New Roman"/>
              </w:rPr>
            </w:pPr>
          </w:p>
        </w:tc>
      </w:tr>
      <w:tr w:rsidR="008D1F35" w:rsidRPr="008D1F35" w:rsidTr="008D1F35">
        <w:tc>
          <w:tcPr>
            <w:tcW w:w="15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F35" w:rsidRPr="008D1F35" w:rsidRDefault="008D1F35" w:rsidP="0057673E">
            <w:pPr>
              <w:jc w:val="center"/>
              <w:rPr>
                <w:rFonts w:ascii="Times New Roman" w:hAnsi="Times New Roman" w:cs="Times New Roman"/>
              </w:rPr>
            </w:pPr>
            <w:r w:rsidRPr="008D1F35">
              <w:rPr>
                <w:rFonts w:ascii="Times New Roman" w:hAnsi="Times New Roman" w:cs="Times New Roman"/>
                <w:b/>
              </w:rPr>
              <w:t xml:space="preserve">              </w:t>
            </w:r>
            <w:r w:rsidRPr="00BE4010">
              <w:rPr>
                <w:rFonts w:ascii="Times New Roman" w:hAnsi="Times New Roman" w:cs="Times New Roman"/>
                <w:b/>
                <w:color w:val="00B0F0"/>
              </w:rPr>
              <w:t>2. Уравнения и неравенства (8 часов)</w:t>
            </w:r>
          </w:p>
        </w:tc>
      </w:tr>
      <w:tr w:rsidR="008D1F35" w:rsidRPr="008D1F35" w:rsidTr="00BE4010">
        <w:trPr>
          <w:trHeight w:val="73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1F35" w:rsidRPr="008D1F35" w:rsidRDefault="008D1F35" w:rsidP="0057673E">
            <w:pPr>
              <w:jc w:val="both"/>
              <w:rPr>
                <w:rFonts w:ascii="Times New Roman" w:hAnsi="Times New Roman" w:cs="Times New Roman"/>
              </w:rPr>
            </w:pPr>
            <w:r w:rsidRPr="008D1F35">
              <w:rPr>
                <w:rFonts w:ascii="Times New Roman" w:hAnsi="Times New Roman" w:cs="Times New Roman"/>
              </w:rPr>
              <w:t>12-13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1F35" w:rsidRPr="008D1F35" w:rsidRDefault="008D1F35" w:rsidP="0057673E">
            <w:pPr>
              <w:pStyle w:val="a4"/>
              <w:spacing w:before="0" w:beforeAutospacing="0" w:after="0" w:afterAutospacing="0" w:line="276" w:lineRule="auto"/>
              <w:jc w:val="both"/>
              <w:rPr>
                <w:sz w:val="22"/>
                <w:szCs w:val="22"/>
              </w:rPr>
            </w:pPr>
            <w:r w:rsidRPr="008D1F35">
              <w:rPr>
                <w:sz w:val="22"/>
                <w:szCs w:val="22"/>
              </w:rPr>
              <w:t>Уравнения.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1F35" w:rsidRPr="008D1F35" w:rsidRDefault="008D1F35" w:rsidP="0057673E">
            <w:pPr>
              <w:jc w:val="center"/>
              <w:rPr>
                <w:rFonts w:ascii="Times New Roman" w:hAnsi="Times New Roman" w:cs="Times New Roman"/>
              </w:rPr>
            </w:pPr>
            <w:r w:rsidRPr="008D1F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1F35" w:rsidRPr="008D1F35" w:rsidRDefault="008D1F35" w:rsidP="0057673E">
            <w:pPr>
              <w:pStyle w:val="a4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8D1F35">
              <w:rPr>
                <w:sz w:val="22"/>
                <w:szCs w:val="22"/>
              </w:rPr>
              <w:t>Повторение способов решения рациональных, иррациональных уравнений, уравнений с модулем (</w:t>
            </w:r>
            <w:proofErr w:type="spellStart"/>
            <w:r w:rsidRPr="008D1F35">
              <w:rPr>
                <w:sz w:val="22"/>
                <w:szCs w:val="22"/>
              </w:rPr>
              <w:t>учебно</w:t>
            </w:r>
            <w:proofErr w:type="spellEnd"/>
            <w:r w:rsidRPr="008D1F35">
              <w:rPr>
                <w:sz w:val="22"/>
                <w:szCs w:val="22"/>
              </w:rPr>
              <w:t xml:space="preserve"> </w:t>
            </w:r>
            <w:proofErr w:type="gramStart"/>
            <w:r w:rsidRPr="008D1F35">
              <w:rPr>
                <w:sz w:val="22"/>
                <w:szCs w:val="22"/>
              </w:rPr>
              <w:t>–т</w:t>
            </w:r>
            <w:proofErr w:type="gramEnd"/>
            <w:r w:rsidRPr="008D1F35">
              <w:rPr>
                <w:sz w:val="22"/>
                <w:szCs w:val="22"/>
              </w:rPr>
              <w:t xml:space="preserve">ренировочные задания –базовый </w:t>
            </w:r>
            <w:proofErr w:type="spellStart"/>
            <w:r w:rsidRPr="008D1F35">
              <w:rPr>
                <w:sz w:val="22"/>
                <w:szCs w:val="22"/>
              </w:rPr>
              <w:t>уров</w:t>
            </w:r>
            <w:proofErr w:type="spellEnd"/>
            <w:r w:rsidRPr="008D1F35">
              <w:rPr>
                <w:sz w:val="22"/>
                <w:szCs w:val="22"/>
              </w:rPr>
              <w:t>.).</w:t>
            </w:r>
          </w:p>
          <w:p w:rsidR="008D1F35" w:rsidRPr="008D1F35" w:rsidRDefault="008D1F35" w:rsidP="0057673E">
            <w:pPr>
              <w:pStyle w:val="a4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8D1F3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1F35" w:rsidRPr="008D1F35" w:rsidRDefault="008D1F35" w:rsidP="0057673E">
            <w:pPr>
              <w:rPr>
                <w:rFonts w:ascii="Times New Roman" w:hAnsi="Times New Roman" w:cs="Times New Roman"/>
              </w:rPr>
            </w:pPr>
          </w:p>
        </w:tc>
      </w:tr>
      <w:tr w:rsidR="008D1F35" w:rsidRPr="008D1F35" w:rsidTr="00BE4010">
        <w:trPr>
          <w:trHeight w:val="86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1F35" w:rsidRPr="008D1F35" w:rsidRDefault="008D1F35" w:rsidP="0057673E">
            <w:pPr>
              <w:jc w:val="both"/>
              <w:rPr>
                <w:rFonts w:ascii="Times New Roman" w:hAnsi="Times New Roman" w:cs="Times New Roman"/>
              </w:rPr>
            </w:pPr>
            <w:r w:rsidRPr="008D1F35">
              <w:rPr>
                <w:rFonts w:ascii="Times New Roman" w:hAnsi="Times New Roman" w:cs="Times New Roman"/>
              </w:rPr>
              <w:t>14-16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1F35" w:rsidRPr="008D1F35" w:rsidRDefault="008D1F35" w:rsidP="0057673E">
            <w:pPr>
              <w:pStyle w:val="a4"/>
              <w:spacing w:before="0" w:beforeAutospacing="0" w:after="0" w:afterAutospacing="0" w:line="276" w:lineRule="auto"/>
              <w:jc w:val="both"/>
              <w:rPr>
                <w:sz w:val="22"/>
                <w:szCs w:val="22"/>
              </w:rPr>
            </w:pPr>
            <w:r w:rsidRPr="008D1F35">
              <w:rPr>
                <w:sz w:val="22"/>
                <w:szCs w:val="22"/>
              </w:rPr>
              <w:t>Неравенства.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1F35" w:rsidRPr="008D1F35" w:rsidRDefault="008D1F35" w:rsidP="0057673E">
            <w:pPr>
              <w:jc w:val="center"/>
              <w:rPr>
                <w:rFonts w:ascii="Times New Roman" w:hAnsi="Times New Roman" w:cs="Times New Roman"/>
              </w:rPr>
            </w:pPr>
            <w:r w:rsidRPr="008D1F3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1F35" w:rsidRPr="008D1F35" w:rsidRDefault="008D1F35" w:rsidP="0057673E">
            <w:pPr>
              <w:pStyle w:val="a4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8D1F35">
              <w:rPr>
                <w:sz w:val="22"/>
                <w:szCs w:val="22"/>
              </w:rPr>
              <w:t>Решение рациональных, иррациональных неравенств.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1F35" w:rsidRPr="008D1F35" w:rsidRDefault="008D1F35" w:rsidP="0057673E">
            <w:pPr>
              <w:rPr>
                <w:rFonts w:ascii="Times New Roman" w:hAnsi="Times New Roman" w:cs="Times New Roman"/>
              </w:rPr>
            </w:pPr>
          </w:p>
        </w:tc>
      </w:tr>
      <w:tr w:rsidR="008D1F35" w:rsidRPr="008D1F35" w:rsidTr="00BE4010">
        <w:trPr>
          <w:trHeight w:val="54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1F35" w:rsidRDefault="008D1F35" w:rsidP="0057673E">
            <w:pPr>
              <w:jc w:val="both"/>
              <w:rPr>
                <w:rFonts w:ascii="Times New Roman" w:hAnsi="Times New Roman" w:cs="Times New Roman"/>
              </w:rPr>
            </w:pPr>
            <w:r w:rsidRPr="008D1F35">
              <w:rPr>
                <w:rFonts w:ascii="Times New Roman" w:hAnsi="Times New Roman" w:cs="Times New Roman"/>
              </w:rPr>
              <w:t>17-19</w:t>
            </w:r>
          </w:p>
          <w:p w:rsidR="00BE4010" w:rsidRPr="008D1F35" w:rsidRDefault="00BE4010" w:rsidP="005767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1F35" w:rsidRPr="008D1F35" w:rsidRDefault="008D1F35" w:rsidP="0057673E">
            <w:pPr>
              <w:pStyle w:val="a4"/>
              <w:spacing w:before="0" w:beforeAutospacing="0" w:after="0" w:afterAutospacing="0" w:line="276" w:lineRule="auto"/>
              <w:jc w:val="both"/>
              <w:rPr>
                <w:sz w:val="22"/>
                <w:szCs w:val="22"/>
              </w:rPr>
            </w:pPr>
            <w:r w:rsidRPr="008D1F35">
              <w:rPr>
                <w:sz w:val="22"/>
                <w:szCs w:val="22"/>
              </w:rPr>
              <w:t>Системы уравнений и  неравенств.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1F35" w:rsidRPr="008D1F35" w:rsidRDefault="008D1F35" w:rsidP="0057673E">
            <w:pPr>
              <w:jc w:val="center"/>
              <w:rPr>
                <w:rFonts w:ascii="Times New Roman" w:hAnsi="Times New Roman" w:cs="Times New Roman"/>
              </w:rPr>
            </w:pPr>
            <w:r w:rsidRPr="008D1F3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1F35" w:rsidRPr="008D1F35" w:rsidRDefault="008D1F35" w:rsidP="0057673E">
            <w:pPr>
              <w:pStyle w:val="a4"/>
              <w:spacing w:before="0" w:beforeAutospacing="0" w:after="0" w:afterAutospacing="0"/>
              <w:rPr>
                <w:sz w:val="22"/>
                <w:szCs w:val="22"/>
              </w:rPr>
            </w:pPr>
            <w:r w:rsidRPr="008D1F35">
              <w:rPr>
                <w:sz w:val="22"/>
                <w:szCs w:val="22"/>
              </w:rPr>
              <w:t>Решение систем уравнений,  и  неравенств (</w:t>
            </w:r>
            <w:proofErr w:type="spellStart"/>
            <w:proofErr w:type="gramStart"/>
            <w:r w:rsidRPr="008D1F35">
              <w:rPr>
                <w:sz w:val="22"/>
                <w:szCs w:val="22"/>
              </w:rPr>
              <w:t>учебно</w:t>
            </w:r>
            <w:proofErr w:type="spellEnd"/>
            <w:r w:rsidRPr="008D1F35">
              <w:rPr>
                <w:sz w:val="22"/>
                <w:szCs w:val="22"/>
              </w:rPr>
              <w:t xml:space="preserve"> – тренировочные</w:t>
            </w:r>
            <w:proofErr w:type="gramEnd"/>
            <w:r w:rsidRPr="008D1F35">
              <w:rPr>
                <w:sz w:val="22"/>
                <w:szCs w:val="22"/>
              </w:rPr>
              <w:t xml:space="preserve"> задания).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1F35" w:rsidRPr="008D1F35" w:rsidRDefault="008D1F35" w:rsidP="0057673E">
            <w:pPr>
              <w:rPr>
                <w:rFonts w:ascii="Times New Roman" w:hAnsi="Times New Roman" w:cs="Times New Roman"/>
              </w:rPr>
            </w:pPr>
            <w:r w:rsidRPr="008D1F35">
              <w:rPr>
                <w:rFonts w:ascii="Times New Roman" w:hAnsi="Times New Roman" w:cs="Times New Roman"/>
              </w:rPr>
              <w:t>Тест</w:t>
            </w:r>
          </w:p>
        </w:tc>
      </w:tr>
      <w:tr w:rsidR="008D1F35" w:rsidRPr="008D1F35" w:rsidTr="008D1F35">
        <w:tc>
          <w:tcPr>
            <w:tcW w:w="15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F35" w:rsidRPr="008D1F35" w:rsidRDefault="008D1F35" w:rsidP="0057673E">
            <w:pPr>
              <w:ind w:firstLine="708"/>
              <w:contextualSpacing/>
              <w:jc w:val="center"/>
              <w:outlineLvl w:val="0"/>
              <w:rPr>
                <w:rFonts w:ascii="Times New Roman" w:hAnsi="Times New Roman" w:cs="Times New Roman"/>
              </w:rPr>
            </w:pPr>
            <w:r w:rsidRPr="00BE4010">
              <w:rPr>
                <w:rFonts w:ascii="Times New Roman" w:hAnsi="Times New Roman" w:cs="Times New Roman"/>
                <w:b/>
                <w:color w:val="00B0F0"/>
              </w:rPr>
              <w:lastRenderedPageBreak/>
              <w:t>3. Функции (5 часов)</w:t>
            </w:r>
          </w:p>
        </w:tc>
      </w:tr>
      <w:tr w:rsidR="008D1F35" w:rsidRPr="008D1F35" w:rsidTr="00BE4010">
        <w:trPr>
          <w:trHeight w:val="8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1F35" w:rsidRPr="00BE4010" w:rsidRDefault="008D1F35" w:rsidP="00BE4010">
            <w:pPr>
              <w:pStyle w:val="Normal1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D1F35">
              <w:rPr>
                <w:rFonts w:ascii="Times New Roman" w:hAnsi="Times New Roman"/>
                <w:sz w:val="22"/>
                <w:szCs w:val="22"/>
              </w:rPr>
              <w:t>20-21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1F35" w:rsidRPr="008D1F35" w:rsidRDefault="008D1F35" w:rsidP="0057673E">
            <w:pPr>
              <w:jc w:val="both"/>
              <w:rPr>
                <w:rFonts w:ascii="Times New Roman" w:hAnsi="Times New Roman" w:cs="Times New Roman"/>
              </w:rPr>
            </w:pPr>
            <w:r w:rsidRPr="008D1F35">
              <w:rPr>
                <w:rFonts w:ascii="Times New Roman" w:hAnsi="Times New Roman" w:cs="Times New Roman"/>
              </w:rPr>
              <w:t>Диаграммы  и графики.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1F35" w:rsidRPr="00BE4010" w:rsidRDefault="008D1F35" w:rsidP="00BE4010">
            <w:pPr>
              <w:jc w:val="center"/>
              <w:rPr>
                <w:rFonts w:ascii="Times New Roman" w:hAnsi="Times New Roman" w:cs="Times New Roman"/>
              </w:rPr>
            </w:pPr>
            <w:r w:rsidRPr="008D1F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1F35" w:rsidRPr="008D1F35" w:rsidRDefault="008D1F35" w:rsidP="0057673E">
            <w:pPr>
              <w:jc w:val="both"/>
              <w:rPr>
                <w:rFonts w:ascii="Times New Roman" w:hAnsi="Times New Roman" w:cs="Times New Roman"/>
              </w:rPr>
            </w:pPr>
            <w:r w:rsidRPr="008D1F35">
              <w:rPr>
                <w:rFonts w:ascii="Times New Roman" w:hAnsi="Times New Roman" w:cs="Times New Roman"/>
              </w:rPr>
              <w:t xml:space="preserve">Чтение графиков, изображающих изменение некоторой величина в зависимости от времени, температуры, скорости движения  и т.п. </w:t>
            </w:r>
            <w:proofErr w:type="gramStart"/>
            <w:r w:rsidRPr="008D1F35">
              <w:rPr>
                <w:rFonts w:ascii="Times New Roman" w:hAnsi="Times New Roman" w:cs="Times New Roman"/>
              </w:rPr>
              <w:t xml:space="preserve">( </w:t>
            </w:r>
            <w:proofErr w:type="spellStart"/>
            <w:proofErr w:type="gramEnd"/>
            <w:r w:rsidRPr="008D1F35">
              <w:rPr>
                <w:rFonts w:ascii="Times New Roman" w:hAnsi="Times New Roman" w:cs="Times New Roman"/>
              </w:rPr>
              <w:t>учебно</w:t>
            </w:r>
            <w:proofErr w:type="spellEnd"/>
            <w:r w:rsidRPr="008D1F35">
              <w:rPr>
                <w:rFonts w:ascii="Times New Roman" w:hAnsi="Times New Roman" w:cs="Times New Roman"/>
              </w:rPr>
              <w:t xml:space="preserve"> – тренировочные задания).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1F35" w:rsidRPr="008D1F35" w:rsidRDefault="008D1F35" w:rsidP="0057673E">
            <w:pPr>
              <w:rPr>
                <w:rFonts w:ascii="Times New Roman" w:hAnsi="Times New Roman" w:cs="Times New Roman"/>
              </w:rPr>
            </w:pPr>
          </w:p>
        </w:tc>
      </w:tr>
      <w:tr w:rsidR="008D1F35" w:rsidRPr="008D1F35" w:rsidTr="00BE4010">
        <w:trPr>
          <w:trHeight w:val="70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1F35" w:rsidRPr="00BE4010" w:rsidRDefault="008D1F35" w:rsidP="00BE4010">
            <w:pPr>
              <w:pStyle w:val="Normal1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D1F35">
              <w:rPr>
                <w:rFonts w:ascii="Times New Roman" w:hAnsi="Times New Roman"/>
                <w:sz w:val="22"/>
                <w:szCs w:val="22"/>
              </w:rPr>
              <w:t>22-24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1F35" w:rsidRPr="00BE4010" w:rsidRDefault="008D1F35" w:rsidP="00BE4010">
            <w:pPr>
              <w:jc w:val="both"/>
              <w:rPr>
                <w:rFonts w:ascii="Times New Roman" w:hAnsi="Times New Roman" w:cs="Times New Roman"/>
              </w:rPr>
            </w:pPr>
            <w:r w:rsidRPr="008D1F35">
              <w:rPr>
                <w:rFonts w:ascii="Times New Roman" w:hAnsi="Times New Roman" w:cs="Times New Roman"/>
              </w:rPr>
              <w:t xml:space="preserve"> Функции, их графики и свойства.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1F35" w:rsidRPr="00BE4010" w:rsidRDefault="008D1F35" w:rsidP="00BE4010">
            <w:pPr>
              <w:jc w:val="center"/>
              <w:rPr>
                <w:rFonts w:ascii="Times New Roman" w:hAnsi="Times New Roman" w:cs="Times New Roman"/>
              </w:rPr>
            </w:pPr>
            <w:r w:rsidRPr="008D1F3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1F35" w:rsidRPr="008D1F35" w:rsidRDefault="008D1F35" w:rsidP="0057673E">
            <w:pPr>
              <w:jc w:val="both"/>
              <w:rPr>
                <w:rFonts w:ascii="Times New Roman" w:hAnsi="Times New Roman" w:cs="Times New Roman"/>
              </w:rPr>
            </w:pPr>
            <w:r w:rsidRPr="008D1F35">
              <w:rPr>
                <w:rFonts w:ascii="Times New Roman" w:hAnsi="Times New Roman" w:cs="Times New Roman"/>
              </w:rPr>
              <w:t xml:space="preserve">Построение графиков изученных функций по графику,  определять свойства функции </w:t>
            </w:r>
            <w:proofErr w:type="gramStart"/>
            <w:r w:rsidRPr="008D1F35">
              <w:rPr>
                <w:rFonts w:ascii="Times New Roman" w:hAnsi="Times New Roman" w:cs="Times New Roman"/>
              </w:rPr>
              <w:t xml:space="preserve">( </w:t>
            </w:r>
            <w:proofErr w:type="spellStart"/>
            <w:proofErr w:type="gramEnd"/>
            <w:r w:rsidRPr="008D1F35">
              <w:rPr>
                <w:rFonts w:ascii="Times New Roman" w:hAnsi="Times New Roman" w:cs="Times New Roman"/>
              </w:rPr>
              <w:t>учебно</w:t>
            </w:r>
            <w:proofErr w:type="spellEnd"/>
            <w:r w:rsidRPr="008D1F35">
              <w:rPr>
                <w:rFonts w:ascii="Times New Roman" w:hAnsi="Times New Roman" w:cs="Times New Roman"/>
              </w:rPr>
              <w:t xml:space="preserve"> – тренировочные задания - повышенного уровня).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1F35" w:rsidRPr="008D1F35" w:rsidRDefault="008D1F35" w:rsidP="0057673E">
            <w:pPr>
              <w:rPr>
                <w:rFonts w:ascii="Times New Roman" w:hAnsi="Times New Roman" w:cs="Times New Roman"/>
              </w:rPr>
            </w:pPr>
          </w:p>
        </w:tc>
      </w:tr>
      <w:tr w:rsidR="008D1F35" w:rsidRPr="008D1F35" w:rsidTr="008D1F35">
        <w:tc>
          <w:tcPr>
            <w:tcW w:w="15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F35" w:rsidRDefault="008D1F35" w:rsidP="0057673E">
            <w:pPr>
              <w:tabs>
                <w:tab w:val="left" w:pos="0"/>
              </w:tabs>
              <w:contextualSpacing/>
              <w:jc w:val="center"/>
              <w:outlineLvl w:val="0"/>
              <w:rPr>
                <w:rFonts w:ascii="Times New Roman" w:hAnsi="Times New Roman" w:cs="Times New Roman"/>
                <w:b/>
                <w:color w:val="00B0F0"/>
              </w:rPr>
            </w:pPr>
            <w:r w:rsidRPr="008D1F35">
              <w:rPr>
                <w:rFonts w:ascii="Times New Roman" w:hAnsi="Times New Roman" w:cs="Times New Roman"/>
                <w:b/>
              </w:rPr>
              <w:t xml:space="preserve">            </w:t>
            </w:r>
            <w:r w:rsidRPr="00BE4010">
              <w:rPr>
                <w:rFonts w:ascii="Times New Roman" w:hAnsi="Times New Roman" w:cs="Times New Roman"/>
                <w:b/>
                <w:color w:val="00B0F0"/>
              </w:rPr>
              <w:t>4.  Геометрия (9 часов)</w:t>
            </w:r>
          </w:p>
          <w:p w:rsidR="00BE4010" w:rsidRPr="008D1F35" w:rsidRDefault="00BE4010" w:rsidP="0057673E">
            <w:pPr>
              <w:tabs>
                <w:tab w:val="left" w:pos="0"/>
              </w:tabs>
              <w:contextualSpacing/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</w:tr>
      <w:tr w:rsidR="008D1F35" w:rsidRPr="008D1F35" w:rsidTr="00BE4010">
        <w:trPr>
          <w:trHeight w:val="11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1F35" w:rsidRPr="008D1F35" w:rsidRDefault="008D1F35" w:rsidP="0057673E">
            <w:pPr>
              <w:jc w:val="both"/>
              <w:rPr>
                <w:rFonts w:ascii="Times New Roman" w:hAnsi="Times New Roman" w:cs="Times New Roman"/>
              </w:rPr>
            </w:pPr>
            <w:r w:rsidRPr="008D1F35">
              <w:rPr>
                <w:rFonts w:ascii="Times New Roman" w:hAnsi="Times New Roman" w:cs="Times New Roman"/>
              </w:rPr>
              <w:t>25-26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1F35" w:rsidRPr="008D1F35" w:rsidRDefault="008D1F35" w:rsidP="0057673E">
            <w:pPr>
              <w:pStyle w:val="Normal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D1F35">
              <w:rPr>
                <w:rFonts w:ascii="Times New Roman" w:hAnsi="Times New Roman"/>
                <w:sz w:val="22"/>
                <w:szCs w:val="22"/>
              </w:rPr>
              <w:t>Параллельные прямые и углы.              Вычисление элементов прямоугольного треугольника.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1F35" w:rsidRPr="008D1F35" w:rsidRDefault="008D1F35" w:rsidP="0057673E">
            <w:pPr>
              <w:jc w:val="center"/>
              <w:rPr>
                <w:rFonts w:ascii="Times New Roman" w:hAnsi="Times New Roman" w:cs="Times New Roman"/>
              </w:rPr>
            </w:pPr>
            <w:r w:rsidRPr="008D1F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1F35" w:rsidRPr="008D1F35" w:rsidRDefault="008D1F35" w:rsidP="0057673E">
            <w:pPr>
              <w:jc w:val="both"/>
              <w:rPr>
                <w:rFonts w:ascii="Times New Roman" w:hAnsi="Times New Roman" w:cs="Times New Roman"/>
              </w:rPr>
            </w:pPr>
            <w:r w:rsidRPr="008D1F35">
              <w:rPr>
                <w:rFonts w:ascii="Times New Roman" w:hAnsi="Times New Roman" w:cs="Times New Roman"/>
              </w:rPr>
              <w:t xml:space="preserve">Повторение видов углов, образованных </w:t>
            </w:r>
            <w:proofErr w:type="gramStart"/>
            <w:r w:rsidRPr="008D1F35">
              <w:rPr>
                <w:rFonts w:ascii="Times New Roman" w:hAnsi="Times New Roman" w:cs="Times New Roman"/>
              </w:rPr>
              <w:t>параллельными</w:t>
            </w:r>
            <w:proofErr w:type="gramEnd"/>
            <w:r w:rsidRPr="008D1F35">
              <w:rPr>
                <w:rFonts w:ascii="Times New Roman" w:hAnsi="Times New Roman" w:cs="Times New Roman"/>
              </w:rPr>
              <w:t xml:space="preserve"> прямыми.             Решение прямоугольного треугольника. Вычисление элементов прямоугольного треугольника, его углов, сторон (</w:t>
            </w:r>
            <w:proofErr w:type="spellStart"/>
            <w:proofErr w:type="gramStart"/>
            <w:r w:rsidRPr="008D1F35">
              <w:rPr>
                <w:rFonts w:ascii="Times New Roman" w:hAnsi="Times New Roman" w:cs="Times New Roman"/>
              </w:rPr>
              <w:t>учебно</w:t>
            </w:r>
            <w:proofErr w:type="spellEnd"/>
            <w:r w:rsidRPr="008D1F35">
              <w:rPr>
                <w:rFonts w:ascii="Times New Roman" w:hAnsi="Times New Roman" w:cs="Times New Roman"/>
              </w:rPr>
              <w:t xml:space="preserve"> – тренировочные</w:t>
            </w:r>
            <w:proofErr w:type="gramEnd"/>
            <w:r w:rsidRPr="008D1F35">
              <w:rPr>
                <w:rFonts w:ascii="Times New Roman" w:hAnsi="Times New Roman" w:cs="Times New Roman"/>
              </w:rPr>
              <w:t xml:space="preserve"> задания).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1F35" w:rsidRPr="008D1F35" w:rsidRDefault="008D1F35" w:rsidP="0057673E">
            <w:pPr>
              <w:rPr>
                <w:rFonts w:ascii="Times New Roman" w:hAnsi="Times New Roman" w:cs="Times New Roman"/>
              </w:rPr>
            </w:pPr>
          </w:p>
        </w:tc>
      </w:tr>
      <w:tr w:rsidR="008D1F35" w:rsidRPr="008D1F35" w:rsidTr="00BE4010">
        <w:trPr>
          <w:trHeight w:val="11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1F35" w:rsidRPr="008D1F35" w:rsidRDefault="008D1F35" w:rsidP="0057673E">
            <w:pPr>
              <w:jc w:val="both"/>
              <w:rPr>
                <w:rFonts w:ascii="Times New Roman" w:hAnsi="Times New Roman" w:cs="Times New Roman"/>
              </w:rPr>
            </w:pPr>
            <w:r w:rsidRPr="008D1F35">
              <w:rPr>
                <w:rFonts w:ascii="Times New Roman" w:hAnsi="Times New Roman" w:cs="Times New Roman"/>
              </w:rPr>
              <w:t>27-28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1F35" w:rsidRPr="008D1F35" w:rsidRDefault="008D1F35" w:rsidP="0057673E">
            <w:pPr>
              <w:pStyle w:val="Normal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D1F35">
              <w:rPr>
                <w:rFonts w:ascii="Times New Roman" w:hAnsi="Times New Roman"/>
                <w:sz w:val="22"/>
                <w:szCs w:val="22"/>
              </w:rPr>
              <w:t>Вычисление элементов прямоугольного четырёхугольника.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1F35" w:rsidRPr="008D1F35" w:rsidRDefault="008D1F35" w:rsidP="0057673E">
            <w:pPr>
              <w:jc w:val="center"/>
              <w:rPr>
                <w:rFonts w:ascii="Times New Roman" w:hAnsi="Times New Roman" w:cs="Times New Roman"/>
              </w:rPr>
            </w:pPr>
            <w:r w:rsidRPr="008D1F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1F35" w:rsidRPr="008D1F35" w:rsidRDefault="008D1F35" w:rsidP="0057673E">
            <w:pPr>
              <w:jc w:val="both"/>
              <w:rPr>
                <w:rFonts w:ascii="Times New Roman" w:hAnsi="Times New Roman" w:cs="Times New Roman"/>
              </w:rPr>
            </w:pPr>
            <w:r w:rsidRPr="008D1F35">
              <w:rPr>
                <w:rFonts w:ascii="Times New Roman" w:hAnsi="Times New Roman" w:cs="Times New Roman"/>
              </w:rPr>
              <w:t>Решение прямоугольного четырёхугольника.                    Вычисление элементов прямоугольного четырёхугольника, его углов, сторон (</w:t>
            </w:r>
            <w:proofErr w:type="spellStart"/>
            <w:proofErr w:type="gramStart"/>
            <w:r w:rsidRPr="008D1F35">
              <w:rPr>
                <w:rFonts w:ascii="Times New Roman" w:hAnsi="Times New Roman" w:cs="Times New Roman"/>
              </w:rPr>
              <w:t>учебно</w:t>
            </w:r>
            <w:proofErr w:type="spellEnd"/>
            <w:r w:rsidRPr="008D1F35">
              <w:rPr>
                <w:rFonts w:ascii="Times New Roman" w:hAnsi="Times New Roman" w:cs="Times New Roman"/>
              </w:rPr>
              <w:t xml:space="preserve"> – тренировочные</w:t>
            </w:r>
            <w:proofErr w:type="gramEnd"/>
            <w:r w:rsidRPr="008D1F35">
              <w:rPr>
                <w:rFonts w:ascii="Times New Roman" w:hAnsi="Times New Roman" w:cs="Times New Roman"/>
              </w:rPr>
              <w:t xml:space="preserve"> задания).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1F35" w:rsidRPr="008D1F35" w:rsidRDefault="008D1F35" w:rsidP="0057673E">
            <w:pPr>
              <w:rPr>
                <w:rFonts w:ascii="Times New Roman" w:hAnsi="Times New Roman" w:cs="Times New Roman"/>
              </w:rPr>
            </w:pPr>
          </w:p>
        </w:tc>
      </w:tr>
      <w:tr w:rsidR="008D1F35" w:rsidRPr="008D1F35" w:rsidTr="00BE4010">
        <w:trPr>
          <w:trHeight w:val="78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1F35" w:rsidRPr="008D1F35" w:rsidRDefault="008D1F35" w:rsidP="0057673E">
            <w:pPr>
              <w:jc w:val="both"/>
              <w:rPr>
                <w:rFonts w:ascii="Times New Roman" w:hAnsi="Times New Roman" w:cs="Times New Roman"/>
              </w:rPr>
            </w:pPr>
            <w:r w:rsidRPr="008D1F35">
              <w:rPr>
                <w:rFonts w:ascii="Times New Roman" w:hAnsi="Times New Roman" w:cs="Times New Roman"/>
              </w:rPr>
              <w:t>29-31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1F35" w:rsidRPr="008D1F35" w:rsidRDefault="008D1F35" w:rsidP="0057673E">
            <w:pPr>
              <w:pStyle w:val="Normal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D1F35">
              <w:rPr>
                <w:rFonts w:ascii="Times New Roman" w:hAnsi="Times New Roman"/>
                <w:sz w:val="22"/>
                <w:szCs w:val="22"/>
              </w:rPr>
              <w:t>Площади  фигур на плоскости.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1F35" w:rsidRPr="008D1F35" w:rsidRDefault="008D1F35" w:rsidP="0057673E">
            <w:pPr>
              <w:jc w:val="center"/>
              <w:rPr>
                <w:rFonts w:ascii="Times New Roman" w:hAnsi="Times New Roman" w:cs="Times New Roman"/>
              </w:rPr>
            </w:pPr>
            <w:r w:rsidRPr="008D1F3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1F35" w:rsidRPr="008D1F35" w:rsidRDefault="008D1F35" w:rsidP="0057673E">
            <w:pPr>
              <w:jc w:val="both"/>
              <w:rPr>
                <w:rFonts w:ascii="Times New Roman" w:hAnsi="Times New Roman" w:cs="Times New Roman"/>
              </w:rPr>
            </w:pPr>
            <w:r w:rsidRPr="008D1F35">
              <w:rPr>
                <w:rFonts w:ascii="Times New Roman" w:hAnsi="Times New Roman" w:cs="Times New Roman"/>
              </w:rPr>
              <w:t>Вычисление площадей плоских фигур (</w:t>
            </w:r>
            <w:proofErr w:type="spellStart"/>
            <w:r w:rsidRPr="008D1F35">
              <w:rPr>
                <w:rFonts w:ascii="Times New Roman" w:hAnsi="Times New Roman" w:cs="Times New Roman"/>
              </w:rPr>
              <w:t>учебно</w:t>
            </w:r>
            <w:proofErr w:type="spellEnd"/>
            <w:r w:rsidRPr="008D1F35">
              <w:rPr>
                <w:rFonts w:ascii="Times New Roman" w:hAnsi="Times New Roman" w:cs="Times New Roman"/>
              </w:rPr>
              <w:t xml:space="preserve"> – тренировочные задания </w:t>
            </w:r>
            <w:proofErr w:type="gramStart"/>
            <w:r w:rsidRPr="008D1F35">
              <w:rPr>
                <w:rFonts w:ascii="Times New Roman" w:hAnsi="Times New Roman" w:cs="Times New Roman"/>
              </w:rPr>
              <w:t>-п</w:t>
            </w:r>
            <w:proofErr w:type="gramEnd"/>
            <w:r w:rsidRPr="008D1F35">
              <w:rPr>
                <w:rFonts w:ascii="Times New Roman" w:hAnsi="Times New Roman" w:cs="Times New Roman"/>
              </w:rPr>
              <w:t>овышенного уровня).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1F35" w:rsidRPr="008D1F35" w:rsidRDefault="008D1F35" w:rsidP="0057673E">
            <w:pPr>
              <w:rPr>
                <w:rFonts w:ascii="Times New Roman" w:hAnsi="Times New Roman" w:cs="Times New Roman"/>
              </w:rPr>
            </w:pPr>
          </w:p>
        </w:tc>
      </w:tr>
      <w:tr w:rsidR="008D1F35" w:rsidRPr="008D1F35" w:rsidTr="00BE4010">
        <w:trPr>
          <w:trHeight w:val="2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1F35" w:rsidRPr="008D1F35" w:rsidRDefault="008D1F35" w:rsidP="0057673E">
            <w:pPr>
              <w:jc w:val="both"/>
              <w:rPr>
                <w:rFonts w:ascii="Times New Roman" w:hAnsi="Times New Roman" w:cs="Times New Roman"/>
              </w:rPr>
            </w:pPr>
            <w:r w:rsidRPr="008D1F35">
              <w:rPr>
                <w:rFonts w:ascii="Times New Roman" w:hAnsi="Times New Roman" w:cs="Times New Roman"/>
              </w:rPr>
              <w:t>32-33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1F35" w:rsidRPr="008D1F35" w:rsidRDefault="008D1F35" w:rsidP="0057673E">
            <w:pPr>
              <w:pStyle w:val="Normal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D1F35">
              <w:rPr>
                <w:rFonts w:ascii="Times New Roman" w:hAnsi="Times New Roman"/>
                <w:sz w:val="22"/>
                <w:szCs w:val="22"/>
              </w:rPr>
              <w:t>Вычисление элементов окружности и касательных к окружности.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1F35" w:rsidRPr="008D1F35" w:rsidRDefault="008D1F35" w:rsidP="0057673E">
            <w:pPr>
              <w:jc w:val="center"/>
              <w:rPr>
                <w:rFonts w:ascii="Times New Roman" w:hAnsi="Times New Roman" w:cs="Times New Roman"/>
              </w:rPr>
            </w:pPr>
            <w:r w:rsidRPr="008D1F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1F35" w:rsidRPr="008D1F35" w:rsidRDefault="008D1F35" w:rsidP="0057673E">
            <w:pPr>
              <w:jc w:val="both"/>
              <w:rPr>
                <w:rFonts w:ascii="Times New Roman" w:hAnsi="Times New Roman" w:cs="Times New Roman"/>
              </w:rPr>
            </w:pPr>
            <w:r w:rsidRPr="008D1F35">
              <w:rPr>
                <w:rFonts w:ascii="Times New Roman" w:hAnsi="Times New Roman" w:cs="Times New Roman"/>
              </w:rPr>
              <w:t>Решение задач на нахождение расстояний между прямыми, между прямой и плоскостью (</w:t>
            </w:r>
            <w:proofErr w:type="spellStart"/>
            <w:proofErr w:type="gramStart"/>
            <w:r w:rsidRPr="008D1F35">
              <w:rPr>
                <w:rFonts w:ascii="Times New Roman" w:hAnsi="Times New Roman" w:cs="Times New Roman"/>
              </w:rPr>
              <w:t>учебно</w:t>
            </w:r>
            <w:proofErr w:type="spellEnd"/>
            <w:r w:rsidRPr="008D1F35">
              <w:rPr>
                <w:rFonts w:ascii="Times New Roman" w:hAnsi="Times New Roman" w:cs="Times New Roman"/>
              </w:rPr>
              <w:t xml:space="preserve"> – тренировочные</w:t>
            </w:r>
            <w:proofErr w:type="gramEnd"/>
            <w:r w:rsidRPr="008D1F35">
              <w:rPr>
                <w:rFonts w:ascii="Times New Roman" w:hAnsi="Times New Roman" w:cs="Times New Roman"/>
              </w:rPr>
              <w:t xml:space="preserve"> задания).</w:t>
            </w:r>
          </w:p>
          <w:p w:rsidR="008D1F35" w:rsidRPr="008D1F35" w:rsidRDefault="008D1F35" w:rsidP="005767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1F35" w:rsidRPr="008D1F35" w:rsidRDefault="008D1F35" w:rsidP="0057673E">
            <w:pPr>
              <w:rPr>
                <w:rFonts w:ascii="Times New Roman" w:hAnsi="Times New Roman" w:cs="Times New Roman"/>
              </w:rPr>
            </w:pPr>
          </w:p>
        </w:tc>
      </w:tr>
      <w:tr w:rsidR="008D1F35" w:rsidRPr="008D1F35" w:rsidTr="008D1F35">
        <w:trPr>
          <w:trHeight w:val="274"/>
        </w:trPr>
        <w:tc>
          <w:tcPr>
            <w:tcW w:w="151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1F35" w:rsidRPr="008D1F35" w:rsidRDefault="008D1F35" w:rsidP="00BE40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4010">
              <w:rPr>
                <w:rFonts w:ascii="Times New Roman" w:hAnsi="Times New Roman" w:cs="Times New Roman"/>
                <w:b/>
                <w:color w:val="00B0F0"/>
              </w:rPr>
              <w:t>5. Обобщение (1 час)</w:t>
            </w:r>
          </w:p>
        </w:tc>
      </w:tr>
      <w:tr w:rsidR="008D1F35" w:rsidRPr="008D1F35" w:rsidTr="00BE4010">
        <w:trPr>
          <w:trHeight w:val="2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1F35" w:rsidRPr="008D1F35" w:rsidRDefault="008D1F35" w:rsidP="0057673E">
            <w:pPr>
              <w:jc w:val="both"/>
              <w:rPr>
                <w:rFonts w:ascii="Times New Roman" w:hAnsi="Times New Roman" w:cs="Times New Roman"/>
              </w:rPr>
            </w:pPr>
            <w:r w:rsidRPr="008D1F35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1F35" w:rsidRPr="008D1F35" w:rsidRDefault="008D1F35" w:rsidP="0057673E">
            <w:pPr>
              <w:tabs>
                <w:tab w:val="left" w:pos="0"/>
              </w:tabs>
              <w:contextualSpacing/>
              <w:jc w:val="both"/>
              <w:outlineLvl w:val="0"/>
              <w:rPr>
                <w:rFonts w:ascii="Times New Roman" w:hAnsi="Times New Roman" w:cs="Times New Roman"/>
              </w:rPr>
            </w:pPr>
            <w:r w:rsidRPr="008D1F35">
              <w:rPr>
                <w:rFonts w:ascii="Times New Roman" w:hAnsi="Times New Roman" w:cs="Times New Roman"/>
              </w:rPr>
              <w:t>Решение учебно-тренировочного теста.</w:t>
            </w:r>
          </w:p>
          <w:p w:rsidR="008D1F35" w:rsidRPr="008D1F35" w:rsidRDefault="008D1F35" w:rsidP="0057673E">
            <w:pPr>
              <w:pStyle w:val="Normal1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1F35" w:rsidRPr="008D1F35" w:rsidRDefault="008D1F35" w:rsidP="0057673E">
            <w:pPr>
              <w:jc w:val="center"/>
              <w:rPr>
                <w:rFonts w:ascii="Times New Roman" w:hAnsi="Times New Roman" w:cs="Times New Roman"/>
              </w:rPr>
            </w:pPr>
            <w:r w:rsidRPr="008D1F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D1F35" w:rsidRPr="008D1F35" w:rsidRDefault="008D1F35" w:rsidP="0057673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1F35" w:rsidRPr="008D1F35" w:rsidRDefault="008D1F35" w:rsidP="0057673E">
            <w:pPr>
              <w:rPr>
                <w:rFonts w:ascii="Times New Roman" w:hAnsi="Times New Roman" w:cs="Times New Roman"/>
              </w:rPr>
            </w:pPr>
            <w:r w:rsidRPr="008D1F35">
              <w:rPr>
                <w:rFonts w:ascii="Times New Roman" w:hAnsi="Times New Roman" w:cs="Times New Roman"/>
              </w:rPr>
              <w:t>Тест</w:t>
            </w:r>
          </w:p>
        </w:tc>
      </w:tr>
    </w:tbl>
    <w:p w:rsidR="008D1F35" w:rsidRDefault="008D1F35" w:rsidP="008D1F35">
      <w:pPr>
        <w:pStyle w:val="a4"/>
        <w:tabs>
          <w:tab w:val="left" w:pos="3133"/>
        </w:tabs>
        <w:spacing w:before="0" w:beforeAutospacing="0" w:after="0" w:afterAutospacing="0"/>
        <w:rPr>
          <w:rStyle w:val="a5"/>
          <w:color w:val="FF0000"/>
        </w:rPr>
      </w:pPr>
    </w:p>
    <w:p w:rsidR="008D1F35" w:rsidRDefault="008D1F35" w:rsidP="007A59D2">
      <w:pPr>
        <w:pStyle w:val="a4"/>
        <w:spacing w:before="0" w:beforeAutospacing="0" w:after="0" w:afterAutospacing="0"/>
        <w:jc w:val="center"/>
        <w:rPr>
          <w:rStyle w:val="a5"/>
          <w:color w:val="FF0000"/>
        </w:rPr>
      </w:pPr>
    </w:p>
    <w:p w:rsidR="008D1F35" w:rsidRDefault="008D1F35" w:rsidP="007A59D2">
      <w:pPr>
        <w:pStyle w:val="a4"/>
        <w:spacing w:before="0" w:beforeAutospacing="0" w:after="0" w:afterAutospacing="0"/>
        <w:jc w:val="center"/>
        <w:rPr>
          <w:rStyle w:val="a5"/>
          <w:color w:val="FF0000"/>
        </w:rPr>
      </w:pPr>
    </w:p>
    <w:p w:rsidR="008D1F35" w:rsidRDefault="008D1F35" w:rsidP="007A59D2">
      <w:pPr>
        <w:pStyle w:val="a4"/>
        <w:spacing w:before="0" w:beforeAutospacing="0" w:after="0" w:afterAutospacing="0"/>
        <w:jc w:val="center"/>
        <w:rPr>
          <w:rStyle w:val="a5"/>
          <w:color w:val="FF0000"/>
        </w:rPr>
      </w:pPr>
    </w:p>
    <w:p w:rsidR="008D1F35" w:rsidRDefault="008D1F35" w:rsidP="007A59D2">
      <w:pPr>
        <w:pStyle w:val="a4"/>
        <w:spacing w:before="0" w:beforeAutospacing="0" w:after="0" w:afterAutospacing="0"/>
        <w:jc w:val="center"/>
        <w:rPr>
          <w:rStyle w:val="a5"/>
          <w:color w:val="FF0000"/>
        </w:rPr>
      </w:pPr>
    </w:p>
    <w:p w:rsidR="008D1F35" w:rsidRDefault="008D1F35" w:rsidP="00BE4010">
      <w:pPr>
        <w:pStyle w:val="a4"/>
        <w:spacing w:before="0" w:beforeAutospacing="0" w:after="0" w:afterAutospacing="0"/>
        <w:rPr>
          <w:rStyle w:val="a5"/>
          <w:color w:val="FF0000"/>
        </w:rPr>
      </w:pPr>
    </w:p>
    <w:p w:rsidR="008D1F35" w:rsidRDefault="008D1F35" w:rsidP="007A59D2">
      <w:pPr>
        <w:pStyle w:val="a4"/>
        <w:spacing w:before="0" w:beforeAutospacing="0" w:after="0" w:afterAutospacing="0"/>
        <w:jc w:val="center"/>
        <w:rPr>
          <w:rStyle w:val="a5"/>
          <w:color w:val="FF0000"/>
        </w:rPr>
      </w:pPr>
    </w:p>
    <w:p w:rsidR="007A59D2" w:rsidRPr="002F1F42" w:rsidRDefault="007A59D2" w:rsidP="007A59D2">
      <w:pPr>
        <w:pStyle w:val="a4"/>
        <w:spacing w:before="0" w:beforeAutospacing="0" w:after="0" w:afterAutospacing="0"/>
        <w:jc w:val="center"/>
        <w:rPr>
          <w:rStyle w:val="a5"/>
          <w:color w:val="FF0000"/>
        </w:rPr>
      </w:pPr>
      <w:r w:rsidRPr="002F1F42">
        <w:rPr>
          <w:rStyle w:val="a5"/>
          <w:color w:val="FF0000"/>
        </w:rPr>
        <w:t>Учебно-тематический план для 9 класса</w:t>
      </w:r>
    </w:p>
    <w:p w:rsidR="002F1F42" w:rsidRPr="00B20043" w:rsidRDefault="002F1F42" w:rsidP="007A59D2">
      <w:pPr>
        <w:pStyle w:val="a4"/>
        <w:spacing w:before="0" w:beforeAutospacing="0" w:after="0" w:afterAutospacing="0"/>
        <w:jc w:val="center"/>
        <w:rPr>
          <w:rStyle w:val="a5"/>
        </w:rPr>
      </w:pPr>
    </w:p>
    <w:tbl>
      <w:tblPr>
        <w:tblpPr w:leftFromText="180" w:rightFromText="180" w:vertAnchor="text" w:tblpXSpec="center" w:tblpY="1"/>
        <w:tblOverlap w:val="never"/>
        <w:tblW w:w="15134" w:type="dxa"/>
        <w:tblLayout w:type="fixed"/>
        <w:tblLook w:val="0000" w:firstRow="0" w:lastRow="0" w:firstColumn="0" w:lastColumn="0" w:noHBand="0" w:noVBand="0"/>
      </w:tblPr>
      <w:tblGrid>
        <w:gridCol w:w="534"/>
        <w:gridCol w:w="1842"/>
        <w:gridCol w:w="9923"/>
        <w:gridCol w:w="1559"/>
        <w:gridCol w:w="1276"/>
      </w:tblGrid>
      <w:tr w:rsidR="002F1F42" w:rsidRPr="00B20043" w:rsidTr="002F1F42">
        <w:trPr>
          <w:trHeight w:val="66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9D2" w:rsidRPr="002F1F42" w:rsidRDefault="002F1F42" w:rsidP="002F1F42">
            <w:pPr>
              <w:spacing w:after="0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2F1F42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№/</w:t>
            </w:r>
            <w:proofErr w:type="gramStart"/>
            <w:r w:rsidRPr="002F1F42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9D2" w:rsidRPr="002F1F42" w:rsidRDefault="002F1F42" w:rsidP="002F1F42">
            <w:pPr>
              <w:snapToGrid w:val="0"/>
              <w:spacing w:after="0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2F1F42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Тема раздела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9D2" w:rsidRPr="002F1F42" w:rsidRDefault="002F1F42" w:rsidP="002F1F4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2F1F42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9D2" w:rsidRPr="002F1F42" w:rsidRDefault="002F1F42" w:rsidP="002F1F4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2F1F42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9D2" w:rsidRPr="002F1F42" w:rsidRDefault="002F1F42" w:rsidP="002F1F42">
            <w:pPr>
              <w:snapToGrid w:val="0"/>
              <w:spacing w:after="0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2F1F42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Кол-во часов</w:t>
            </w:r>
          </w:p>
        </w:tc>
      </w:tr>
      <w:tr w:rsidR="002F1F42" w:rsidRPr="00B20043" w:rsidTr="002F1F42">
        <w:trPr>
          <w:trHeight w:val="26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1F42" w:rsidRPr="00B20043" w:rsidRDefault="002F1F42" w:rsidP="002F1F42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04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1F42" w:rsidRPr="008D1F35" w:rsidRDefault="002F1F42" w:rsidP="002F1F42">
            <w:pPr>
              <w:snapToGrid w:val="0"/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D1F3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Выражения </w:t>
            </w:r>
          </w:p>
          <w:p w:rsidR="002F1F42" w:rsidRPr="008D1F35" w:rsidRDefault="002F1F42" w:rsidP="002F1F42">
            <w:pPr>
              <w:snapToGrid w:val="0"/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D1F3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 их преобразования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1F42" w:rsidRPr="00B20043" w:rsidRDefault="002F1F42" w:rsidP="002F1F42">
            <w:pPr>
              <w:pStyle w:val="a4"/>
              <w:spacing w:before="0" w:beforeAutospacing="0" w:after="0" w:afterAutospacing="0"/>
              <w:ind w:left="360" w:right="360"/>
            </w:pPr>
            <w:r w:rsidRPr="00B20043">
              <w:t>Свойства степени с натуральным и целым показателями. Свойства арифметического квадратного корня. Стандартный вид числа. Формулы сокращённого умножения. Приёмы разложения на множители. Выражение переменной из формулы. Нахождение значений переменной.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1F42" w:rsidRPr="00B20043" w:rsidRDefault="002F1F42" w:rsidP="002F1F4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F42" w:rsidRPr="00B20043" w:rsidRDefault="002F1F42" w:rsidP="002F1F4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043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</w:tr>
      <w:tr w:rsidR="002F1F42" w:rsidRPr="00B20043" w:rsidTr="002F1F42">
        <w:trPr>
          <w:trHeight w:val="27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1F42" w:rsidRPr="00B20043" w:rsidRDefault="002F1F42" w:rsidP="002F1F42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043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1F42" w:rsidRPr="008D1F35" w:rsidRDefault="002F1F42" w:rsidP="002F1F42">
            <w:pPr>
              <w:snapToGrid w:val="0"/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D1F3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Уравнения и системы уравнений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1F42" w:rsidRPr="00B20043" w:rsidRDefault="002F1F42" w:rsidP="002F1F42">
            <w:pPr>
              <w:spacing w:after="0"/>
              <w:ind w:left="360" w:righ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B20043">
              <w:rPr>
                <w:rFonts w:ascii="Times New Roman" w:hAnsi="Times New Roman" w:cs="Times New Roman"/>
                <w:sz w:val="24"/>
                <w:szCs w:val="24"/>
              </w:rPr>
              <w:t>Способы решения различных уравнений (линейных, квадратных и сводимых к ним, дробно-рациональных и уравнений высших степеней). Различные методы решения систем уравнений (графический, метод подстановки, метод сложения). Применение специальных приёмов при решении систем уравнений.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1F42" w:rsidRPr="00B20043" w:rsidRDefault="002F1F42" w:rsidP="002F1F4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F42" w:rsidRPr="00B20043" w:rsidRDefault="002F1F42" w:rsidP="002F1F4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043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</w:tr>
      <w:tr w:rsidR="002F1F42" w:rsidRPr="00B20043" w:rsidTr="002F1F42">
        <w:trPr>
          <w:trHeight w:val="27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1F42" w:rsidRPr="00B20043" w:rsidRDefault="002F1F42" w:rsidP="002F1F42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043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1F42" w:rsidRPr="008D1F35" w:rsidRDefault="002F1F42" w:rsidP="002F1F42">
            <w:pPr>
              <w:snapToGrid w:val="0"/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D1F3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Неравенства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1F42" w:rsidRPr="00B20043" w:rsidRDefault="002F1F42" w:rsidP="002F1F42">
            <w:pPr>
              <w:pStyle w:val="a4"/>
              <w:spacing w:before="0" w:beforeAutospacing="0" w:after="0" w:afterAutospacing="0"/>
              <w:ind w:left="360" w:right="360"/>
              <w:rPr>
                <w:rStyle w:val="a5"/>
                <w:u w:val="single"/>
              </w:rPr>
            </w:pPr>
            <w:r w:rsidRPr="00B20043">
              <w:t>Способы решения различных неравенств (числовых, линейных, квадратных). Метод интервалов. Область определения выражения. Системы неравенств.</w:t>
            </w:r>
            <w:r w:rsidRPr="00B20043">
              <w:rPr>
                <w:rStyle w:val="a5"/>
                <w:u w:val="single"/>
              </w:rPr>
              <w:t xml:space="preserve"> </w:t>
            </w:r>
          </w:p>
          <w:p w:rsidR="002F1F42" w:rsidRPr="00B20043" w:rsidRDefault="002F1F42" w:rsidP="002F1F4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1F42" w:rsidRPr="00B20043" w:rsidRDefault="002F1F42" w:rsidP="002F1F4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F42" w:rsidRPr="00B20043" w:rsidRDefault="002F1F42" w:rsidP="002F1F4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043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</w:tr>
      <w:tr w:rsidR="002F1F42" w:rsidRPr="00B20043" w:rsidTr="002F1F42">
        <w:trPr>
          <w:trHeight w:val="27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1F42" w:rsidRPr="00B20043" w:rsidRDefault="002F1F42" w:rsidP="002F1F42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043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1F42" w:rsidRPr="008D1F35" w:rsidRDefault="002F1F42" w:rsidP="002F1F42">
            <w:pPr>
              <w:snapToGrid w:val="0"/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D1F3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Функции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1F42" w:rsidRPr="00B20043" w:rsidRDefault="002F1F42" w:rsidP="002F1F42">
            <w:pPr>
              <w:pStyle w:val="a4"/>
              <w:spacing w:before="0" w:beforeAutospacing="0" w:after="0" w:afterAutospacing="0"/>
              <w:ind w:left="360" w:right="360"/>
            </w:pPr>
            <w:r w:rsidRPr="00B20043">
              <w:t>Функции, их свойства и графики (линейная, обратно-пропорциональная, квадратичная и др.) «Считывание» свойств функции по её графику. Анализ графиков, описывающих зависимость между величинами. Установление соответствия между графиком функц</w:t>
            </w:r>
            <w:proofErr w:type="gramStart"/>
            <w:r w:rsidRPr="00B20043">
              <w:t>ии и её</w:t>
            </w:r>
            <w:proofErr w:type="gramEnd"/>
            <w:r w:rsidRPr="00B20043">
              <w:t xml:space="preserve"> аналитическим заданием. </w:t>
            </w:r>
          </w:p>
          <w:p w:rsidR="002F1F42" w:rsidRPr="00B20043" w:rsidRDefault="002F1F42" w:rsidP="002F1F4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1F42" w:rsidRPr="00B20043" w:rsidRDefault="002F1F42" w:rsidP="002F1F4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F42" w:rsidRPr="00B20043" w:rsidRDefault="002F1F42" w:rsidP="002F1F4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043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</w:tr>
      <w:tr w:rsidR="002F1F42" w:rsidRPr="00B20043" w:rsidTr="002F1F42">
        <w:trPr>
          <w:trHeight w:val="30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1F42" w:rsidRPr="00B20043" w:rsidRDefault="002F1F42" w:rsidP="002F1F42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043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1F42" w:rsidRPr="008D1F35" w:rsidRDefault="002F1F42" w:rsidP="002F1F42">
            <w:pPr>
              <w:snapToGrid w:val="0"/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D1F3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Координаты и графики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1F42" w:rsidRPr="00B20043" w:rsidRDefault="002F1F42" w:rsidP="002F1F42">
            <w:pPr>
              <w:pStyle w:val="a6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B20043">
              <w:rPr>
                <w:rFonts w:ascii="Times New Roman" w:hAnsi="Times New Roman" w:cs="Times New Roman"/>
                <w:sz w:val="24"/>
                <w:szCs w:val="24"/>
              </w:rPr>
              <w:t>Установление соответствия между графиком функц</w:t>
            </w:r>
            <w:proofErr w:type="gramStart"/>
            <w:r w:rsidRPr="00B20043">
              <w:rPr>
                <w:rFonts w:ascii="Times New Roman" w:hAnsi="Times New Roman" w:cs="Times New Roman"/>
                <w:sz w:val="24"/>
                <w:szCs w:val="24"/>
              </w:rPr>
              <w:t>ии и её</w:t>
            </w:r>
            <w:proofErr w:type="gramEnd"/>
            <w:r w:rsidRPr="00B20043">
              <w:rPr>
                <w:rFonts w:ascii="Times New Roman" w:hAnsi="Times New Roman" w:cs="Times New Roman"/>
                <w:sz w:val="24"/>
                <w:szCs w:val="24"/>
              </w:rPr>
              <w:t xml:space="preserve"> аналитическим заданием. Уравнения прямых, парабол, гипербол. Геометрический смысл коэффициентов для уравнений прямой и параболы.</w:t>
            </w:r>
          </w:p>
          <w:p w:rsidR="002F1F42" w:rsidRPr="00B20043" w:rsidRDefault="002F1F42" w:rsidP="002F1F4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1F42" w:rsidRPr="00B20043" w:rsidRDefault="002F1F42" w:rsidP="002F1F4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F42" w:rsidRPr="00B20043" w:rsidRDefault="002F1F42" w:rsidP="002F1F4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043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</w:tr>
      <w:tr w:rsidR="002F1F42" w:rsidRPr="00B20043" w:rsidTr="002F1F42">
        <w:trPr>
          <w:trHeight w:val="30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1F42" w:rsidRPr="00B20043" w:rsidRDefault="002F1F42" w:rsidP="002F1F42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043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1F42" w:rsidRPr="008D1F35" w:rsidRDefault="002F1F42" w:rsidP="002F1F42">
            <w:pPr>
              <w:snapToGrid w:val="0"/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D1F3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Арифметическая и геометрическая прогрессия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1F42" w:rsidRPr="00B20043" w:rsidRDefault="002F1F42" w:rsidP="002F1F42">
            <w:pPr>
              <w:pStyle w:val="a6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B20043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арифметической и геометрической прогрессий. Рекуррентная формула. Формула </w:t>
            </w:r>
            <w:r w:rsidRPr="00B200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B20043">
              <w:rPr>
                <w:rFonts w:ascii="Times New Roman" w:hAnsi="Times New Roman" w:cs="Times New Roman"/>
                <w:sz w:val="24"/>
                <w:szCs w:val="24"/>
              </w:rPr>
              <w:t xml:space="preserve">-ого члена. Характеристическое свойство. Сумма </w:t>
            </w:r>
            <w:r w:rsidRPr="00B200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B20043">
              <w:rPr>
                <w:rFonts w:ascii="Times New Roman" w:hAnsi="Times New Roman" w:cs="Times New Roman"/>
                <w:sz w:val="24"/>
                <w:szCs w:val="24"/>
              </w:rPr>
              <w:t>-первых членов. Комбинированные задачи.</w:t>
            </w:r>
          </w:p>
          <w:p w:rsidR="002F1F42" w:rsidRPr="00B20043" w:rsidRDefault="002F1F42" w:rsidP="002F1F4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1F42" w:rsidRPr="00B20043" w:rsidRDefault="002F1F42" w:rsidP="002F1F4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F42" w:rsidRPr="00B20043" w:rsidRDefault="002F1F42" w:rsidP="002F1F4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043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</w:tr>
      <w:tr w:rsidR="002F1F42" w:rsidRPr="00B20043" w:rsidTr="002F1F42">
        <w:trPr>
          <w:trHeight w:val="30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1F42" w:rsidRPr="00B20043" w:rsidRDefault="002F1F42" w:rsidP="002F1F42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043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1F42" w:rsidRPr="008D1F35" w:rsidRDefault="002F1F42" w:rsidP="002F1F42">
            <w:pPr>
              <w:snapToGrid w:val="0"/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D1F3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Текстовые задачи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1F42" w:rsidRPr="00B20043" w:rsidRDefault="002F1F42" w:rsidP="002F1F42">
            <w:pPr>
              <w:pStyle w:val="a6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B20043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проценты. </w:t>
            </w:r>
            <w:proofErr w:type="gramStart"/>
            <w:r w:rsidRPr="00B20043">
              <w:rPr>
                <w:rFonts w:ascii="Times New Roman" w:hAnsi="Times New Roman" w:cs="Times New Roman"/>
                <w:sz w:val="24"/>
                <w:szCs w:val="24"/>
              </w:rPr>
              <w:t>Задачи на «движение», на «концентрацию», на «смеси и сплавы», на «работу».</w:t>
            </w:r>
            <w:proofErr w:type="gramEnd"/>
            <w:r w:rsidRPr="00B20043">
              <w:rPr>
                <w:rFonts w:ascii="Times New Roman" w:hAnsi="Times New Roman" w:cs="Times New Roman"/>
                <w:sz w:val="24"/>
                <w:szCs w:val="24"/>
              </w:rPr>
              <w:t xml:space="preserve"> Задачи геометрического содержания.</w:t>
            </w:r>
          </w:p>
          <w:p w:rsidR="002F1F42" w:rsidRPr="00B20043" w:rsidRDefault="002F1F42" w:rsidP="002F1F4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1F42" w:rsidRPr="00B20043" w:rsidRDefault="002F1F42" w:rsidP="002F1F4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F42" w:rsidRPr="00B20043" w:rsidRDefault="002F1F42" w:rsidP="002F1F4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043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</w:tr>
      <w:tr w:rsidR="002F1F42" w:rsidRPr="00B20043" w:rsidTr="002F1F42">
        <w:trPr>
          <w:trHeight w:val="30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1F42" w:rsidRPr="00B20043" w:rsidRDefault="002F1F42" w:rsidP="002F1F42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1F42" w:rsidRPr="008D1F35" w:rsidRDefault="002F1F42" w:rsidP="002F1F42">
            <w:pPr>
              <w:snapToGrid w:val="0"/>
              <w:spacing w:after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1F35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ИТОГО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1F42" w:rsidRPr="00B20043" w:rsidRDefault="002F1F42" w:rsidP="002F1F4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1F42" w:rsidRPr="00B20043" w:rsidRDefault="002F1F42" w:rsidP="002F1F4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1F42" w:rsidRPr="00B20043" w:rsidRDefault="002F1F42" w:rsidP="002F1F42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BE4010" w:rsidRDefault="00BE4010" w:rsidP="00BE4010">
      <w:pPr>
        <w:pStyle w:val="a3"/>
        <w:spacing w:after="0"/>
        <w:jc w:val="center"/>
        <w:rPr>
          <w:rFonts w:ascii="Times New Roman" w:hAnsi="Times New Roman" w:cs="Times New Roman"/>
          <w:b/>
          <w:color w:val="00B0F0"/>
          <w:sz w:val="24"/>
          <w:szCs w:val="24"/>
        </w:rPr>
      </w:pPr>
    </w:p>
    <w:p w:rsidR="008D1F35" w:rsidRPr="00BE4010" w:rsidRDefault="008D1F35" w:rsidP="00BE4010">
      <w:pPr>
        <w:pStyle w:val="a3"/>
        <w:spacing w:after="0"/>
        <w:jc w:val="center"/>
        <w:rPr>
          <w:rFonts w:ascii="Times New Roman" w:hAnsi="Times New Roman" w:cs="Times New Roman"/>
          <w:b/>
          <w:color w:val="00B0F0"/>
          <w:sz w:val="24"/>
          <w:szCs w:val="24"/>
        </w:rPr>
      </w:pPr>
      <w:r w:rsidRPr="00BE4010">
        <w:rPr>
          <w:rFonts w:ascii="Times New Roman" w:hAnsi="Times New Roman" w:cs="Times New Roman"/>
          <w:b/>
          <w:color w:val="00B0F0"/>
          <w:sz w:val="24"/>
          <w:szCs w:val="24"/>
        </w:rPr>
        <w:lastRenderedPageBreak/>
        <w:t>Тематическое планирование для 9 класса</w:t>
      </w:r>
    </w:p>
    <w:tbl>
      <w:tblPr>
        <w:tblW w:w="14829" w:type="dxa"/>
        <w:jc w:val="center"/>
        <w:tblInd w:w="-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800"/>
        <w:gridCol w:w="10320"/>
      </w:tblGrid>
      <w:tr w:rsidR="008D1F35" w:rsidRPr="00BE4010" w:rsidTr="00BE4010">
        <w:trPr>
          <w:trHeight w:val="572"/>
          <w:jc w:val="center"/>
        </w:trPr>
        <w:tc>
          <w:tcPr>
            <w:tcW w:w="709" w:type="dxa"/>
            <w:shd w:val="clear" w:color="auto" w:fill="auto"/>
          </w:tcPr>
          <w:p w:rsidR="008D1F35" w:rsidRPr="00BE4010" w:rsidRDefault="008D1F35" w:rsidP="00BE4010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BE4010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BE4010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BE4010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3800" w:type="dxa"/>
            <w:shd w:val="clear" w:color="auto" w:fill="auto"/>
          </w:tcPr>
          <w:p w:rsidR="008D1F35" w:rsidRPr="00BE4010" w:rsidRDefault="008D1F35" w:rsidP="00BE40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4010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10320" w:type="dxa"/>
            <w:shd w:val="clear" w:color="auto" w:fill="auto"/>
          </w:tcPr>
          <w:p w:rsidR="008D1F35" w:rsidRPr="00BE4010" w:rsidRDefault="008D1F35" w:rsidP="00BE4010">
            <w:pPr>
              <w:jc w:val="center"/>
              <w:rPr>
                <w:rStyle w:val="a5"/>
                <w:rFonts w:ascii="Times New Roman" w:hAnsi="Times New Roman" w:cs="Times New Roman"/>
              </w:rPr>
            </w:pPr>
            <w:r w:rsidRPr="00BE4010">
              <w:rPr>
                <w:rStyle w:val="a5"/>
                <w:rFonts w:ascii="Times New Roman" w:hAnsi="Times New Roman" w:cs="Times New Roman"/>
              </w:rPr>
              <w:t>Содержание обучения</w:t>
            </w:r>
          </w:p>
        </w:tc>
      </w:tr>
      <w:tr w:rsidR="008D1F35" w:rsidRPr="00BE4010" w:rsidTr="00BE4010">
        <w:trPr>
          <w:trHeight w:val="293"/>
          <w:jc w:val="center"/>
        </w:trPr>
        <w:tc>
          <w:tcPr>
            <w:tcW w:w="709" w:type="dxa"/>
            <w:vMerge w:val="restart"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BE4010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3800" w:type="dxa"/>
            <w:vMerge w:val="restart"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</w:rPr>
            </w:pPr>
            <w:r w:rsidRPr="00BE4010">
              <w:rPr>
                <w:rFonts w:ascii="Times New Roman" w:hAnsi="Times New Roman" w:cs="Times New Roman"/>
              </w:rPr>
              <w:t>Выражения и их преобразования</w:t>
            </w:r>
          </w:p>
        </w:tc>
        <w:tc>
          <w:tcPr>
            <w:tcW w:w="10320" w:type="dxa"/>
            <w:shd w:val="clear" w:color="auto" w:fill="auto"/>
          </w:tcPr>
          <w:p w:rsidR="008D1F35" w:rsidRPr="00BE4010" w:rsidRDefault="008D1F35" w:rsidP="0057673E">
            <w:pPr>
              <w:pStyle w:val="a4"/>
              <w:spacing w:before="0" w:after="0"/>
              <w:ind w:right="360"/>
              <w:rPr>
                <w:sz w:val="22"/>
                <w:szCs w:val="22"/>
              </w:rPr>
            </w:pPr>
            <w:r w:rsidRPr="00BE4010">
              <w:rPr>
                <w:sz w:val="22"/>
                <w:szCs w:val="22"/>
              </w:rPr>
              <w:t xml:space="preserve">1.Свойства степени с натуральным и целым показателями. </w:t>
            </w:r>
          </w:p>
        </w:tc>
      </w:tr>
      <w:tr w:rsidR="008D1F35" w:rsidRPr="00BE4010" w:rsidTr="00BE4010">
        <w:trPr>
          <w:trHeight w:val="271"/>
          <w:jc w:val="center"/>
        </w:trPr>
        <w:tc>
          <w:tcPr>
            <w:tcW w:w="709" w:type="dxa"/>
            <w:vMerge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00" w:type="dxa"/>
            <w:vMerge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320" w:type="dxa"/>
            <w:shd w:val="clear" w:color="auto" w:fill="auto"/>
          </w:tcPr>
          <w:p w:rsidR="008D1F35" w:rsidRPr="00BE4010" w:rsidRDefault="008D1F35" w:rsidP="0057673E">
            <w:pPr>
              <w:pStyle w:val="a4"/>
              <w:spacing w:before="0" w:after="0"/>
              <w:ind w:right="360"/>
              <w:rPr>
                <w:sz w:val="22"/>
                <w:szCs w:val="22"/>
              </w:rPr>
            </w:pPr>
            <w:r w:rsidRPr="00BE4010">
              <w:rPr>
                <w:sz w:val="22"/>
                <w:szCs w:val="22"/>
              </w:rPr>
              <w:t>2.Свойства арифметического квадратного корня.</w:t>
            </w:r>
          </w:p>
        </w:tc>
      </w:tr>
      <w:tr w:rsidR="008D1F35" w:rsidRPr="00BE4010" w:rsidTr="00BE4010">
        <w:trPr>
          <w:trHeight w:val="264"/>
          <w:jc w:val="center"/>
        </w:trPr>
        <w:tc>
          <w:tcPr>
            <w:tcW w:w="709" w:type="dxa"/>
            <w:vMerge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00" w:type="dxa"/>
            <w:vMerge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320" w:type="dxa"/>
            <w:shd w:val="clear" w:color="auto" w:fill="auto"/>
          </w:tcPr>
          <w:p w:rsidR="008D1F35" w:rsidRPr="00BE4010" w:rsidRDefault="008D1F35" w:rsidP="0057673E">
            <w:pPr>
              <w:pStyle w:val="a4"/>
              <w:spacing w:before="0" w:after="0"/>
              <w:ind w:right="360"/>
              <w:rPr>
                <w:sz w:val="22"/>
                <w:szCs w:val="22"/>
              </w:rPr>
            </w:pPr>
            <w:r w:rsidRPr="00BE4010">
              <w:rPr>
                <w:sz w:val="22"/>
                <w:szCs w:val="22"/>
              </w:rPr>
              <w:t xml:space="preserve">3.Стандартный вид числа. </w:t>
            </w:r>
          </w:p>
        </w:tc>
      </w:tr>
      <w:tr w:rsidR="008D1F35" w:rsidRPr="00BE4010" w:rsidTr="00BE4010">
        <w:trPr>
          <w:trHeight w:val="263"/>
          <w:jc w:val="center"/>
        </w:trPr>
        <w:tc>
          <w:tcPr>
            <w:tcW w:w="709" w:type="dxa"/>
            <w:vMerge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00" w:type="dxa"/>
            <w:vMerge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320" w:type="dxa"/>
            <w:shd w:val="clear" w:color="auto" w:fill="auto"/>
          </w:tcPr>
          <w:p w:rsidR="008D1F35" w:rsidRPr="00BE4010" w:rsidRDefault="008D1F35" w:rsidP="0057673E">
            <w:pPr>
              <w:pStyle w:val="a4"/>
              <w:spacing w:before="0" w:after="0"/>
              <w:ind w:right="360"/>
              <w:rPr>
                <w:sz w:val="22"/>
                <w:szCs w:val="22"/>
              </w:rPr>
            </w:pPr>
            <w:r w:rsidRPr="00BE4010">
              <w:rPr>
                <w:sz w:val="22"/>
                <w:szCs w:val="22"/>
              </w:rPr>
              <w:t xml:space="preserve">4.Формулы сокращённого умножения. Приёмы разложения на множители. </w:t>
            </w:r>
          </w:p>
        </w:tc>
      </w:tr>
      <w:tr w:rsidR="008D1F35" w:rsidRPr="00BE4010" w:rsidTr="00BE4010">
        <w:trPr>
          <w:trHeight w:val="267"/>
          <w:jc w:val="center"/>
        </w:trPr>
        <w:tc>
          <w:tcPr>
            <w:tcW w:w="709" w:type="dxa"/>
            <w:vMerge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00" w:type="dxa"/>
            <w:vMerge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320" w:type="dxa"/>
            <w:shd w:val="clear" w:color="auto" w:fill="auto"/>
          </w:tcPr>
          <w:p w:rsidR="008D1F35" w:rsidRPr="00BE4010" w:rsidRDefault="008D1F35" w:rsidP="0057673E">
            <w:pPr>
              <w:pStyle w:val="a4"/>
              <w:spacing w:before="0" w:after="0"/>
              <w:ind w:right="360"/>
              <w:rPr>
                <w:sz w:val="22"/>
                <w:szCs w:val="22"/>
              </w:rPr>
            </w:pPr>
            <w:r w:rsidRPr="00BE4010">
              <w:rPr>
                <w:sz w:val="22"/>
                <w:szCs w:val="22"/>
              </w:rPr>
              <w:t>5.Выражение переменной из формулы. Нахождение значений переменной.</w:t>
            </w:r>
          </w:p>
        </w:tc>
      </w:tr>
      <w:tr w:rsidR="008D1F35" w:rsidRPr="00BE4010" w:rsidTr="00BE4010">
        <w:trPr>
          <w:trHeight w:val="295"/>
          <w:jc w:val="center"/>
        </w:trPr>
        <w:tc>
          <w:tcPr>
            <w:tcW w:w="709" w:type="dxa"/>
            <w:vMerge w:val="restart"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BE4010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3800" w:type="dxa"/>
            <w:vMerge w:val="restart"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</w:rPr>
            </w:pPr>
            <w:r w:rsidRPr="00BE4010">
              <w:rPr>
                <w:rFonts w:ascii="Times New Roman" w:hAnsi="Times New Roman" w:cs="Times New Roman"/>
              </w:rPr>
              <w:t>Уравнения и системы уравнения</w:t>
            </w:r>
          </w:p>
        </w:tc>
        <w:tc>
          <w:tcPr>
            <w:tcW w:w="10320" w:type="dxa"/>
            <w:shd w:val="clear" w:color="auto" w:fill="auto"/>
          </w:tcPr>
          <w:p w:rsidR="008D1F35" w:rsidRPr="00BE4010" w:rsidRDefault="008D1F35" w:rsidP="0057673E">
            <w:pPr>
              <w:ind w:right="360"/>
              <w:rPr>
                <w:rFonts w:ascii="Times New Roman" w:hAnsi="Times New Roman" w:cs="Times New Roman"/>
              </w:rPr>
            </w:pPr>
            <w:r w:rsidRPr="00BE4010">
              <w:rPr>
                <w:rFonts w:ascii="Times New Roman" w:hAnsi="Times New Roman" w:cs="Times New Roman"/>
              </w:rPr>
              <w:t xml:space="preserve">1.Способы решения различных уравнений (линейных, квадратных и приводимых к ним). </w:t>
            </w:r>
          </w:p>
        </w:tc>
      </w:tr>
      <w:tr w:rsidR="008D1F35" w:rsidRPr="00BE4010" w:rsidTr="00BE4010">
        <w:trPr>
          <w:trHeight w:val="247"/>
          <w:jc w:val="center"/>
        </w:trPr>
        <w:tc>
          <w:tcPr>
            <w:tcW w:w="709" w:type="dxa"/>
            <w:vMerge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00" w:type="dxa"/>
            <w:vMerge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320" w:type="dxa"/>
            <w:shd w:val="clear" w:color="auto" w:fill="auto"/>
          </w:tcPr>
          <w:p w:rsidR="008D1F35" w:rsidRPr="00BE4010" w:rsidRDefault="008D1F35" w:rsidP="0057673E">
            <w:pPr>
              <w:rPr>
                <w:rFonts w:ascii="Times New Roman" w:hAnsi="Times New Roman" w:cs="Times New Roman"/>
              </w:rPr>
            </w:pPr>
            <w:r w:rsidRPr="00BE4010">
              <w:rPr>
                <w:rFonts w:ascii="Times New Roman" w:hAnsi="Times New Roman" w:cs="Times New Roman"/>
              </w:rPr>
              <w:t xml:space="preserve">2.Способы решения различных уравнений (дробно-рациональных и уравнений высших степеней). </w:t>
            </w:r>
          </w:p>
        </w:tc>
      </w:tr>
      <w:tr w:rsidR="008D1F35" w:rsidRPr="00BE4010" w:rsidTr="00BE4010">
        <w:trPr>
          <w:trHeight w:val="311"/>
          <w:jc w:val="center"/>
        </w:trPr>
        <w:tc>
          <w:tcPr>
            <w:tcW w:w="709" w:type="dxa"/>
            <w:vMerge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00" w:type="dxa"/>
            <w:vMerge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320" w:type="dxa"/>
            <w:shd w:val="clear" w:color="auto" w:fill="auto"/>
          </w:tcPr>
          <w:p w:rsidR="008D1F35" w:rsidRPr="00BE4010" w:rsidRDefault="008D1F35" w:rsidP="0057673E">
            <w:pPr>
              <w:ind w:right="360"/>
              <w:rPr>
                <w:rFonts w:ascii="Times New Roman" w:hAnsi="Times New Roman" w:cs="Times New Roman"/>
              </w:rPr>
            </w:pPr>
            <w:r w:rsidRPr="00BE4010">
              <w:rPr>
                <w:rFonts w:ascii="Times New Roman" w:hAnsi="Times New Roman" w:cs="Times New Roman"/>
              </w:rPr>
              <w:t>3.Различные методы решения систем уравнений (</w:t>
            </w:r>
            <w:proofErr w:type="gramStart"/>
            <w:r w:rsidRPr="00BE4010">
              <w:rPr>
                <w:rFonts w:ascii="Times New Roman" w:hAnsi="Times New Roman" w:cs="Times New Roman"/>
              </w:rPr>
              <w:t>графический</w:t>
            </w:r>
            <w:proofErr w:type="gramEnd"/>
            <w:r w:rsidRPr="00BE4010">
              <w:rPr>
                <w:rFonts w:ascii="Times New Roman" w:hAnsi="Times New Roman" w:cs="Times New Roman"/>
              </w:rPr>
              <w:t xml:space="preserve">). </w:t>
            </w:r>
          </w:p>
        </w:tc>
      </w:tr>
      <w:tr w:rsidR="008D1F35" w:rsidRPr="00BE4010" w:rsidTr="00BE4010">
        <w:trPr>
          <w:trHeight w:val="273"/>
          <w:jc w:val="center"/>
        </w:trPr>
        <w:tc>
          <w:tcPr>
            <w:tcW w:w="709" w:type="dxa"/>
            <w:vMerge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00" w:type="dxa"/>
            <w:vMerge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320" w:type="dxa"/>
            <w:shd w:val="clear" w:color="auto" w:fill="auto"/>
          </w:tcPr>
          <w:p w:rsidR="008D1F35" w:rsidRPr="00BE4010" w:rsidRDefault="008D1F35" w:rsidP="0057673E">
            <w:pPr>
              <w:ind w:right="360"/>
              <w:rPr>
                <w:rFonts w:ascii="Times New Roman" w:hAnsi="Times New Roman" w:cs="Times New Roman"/>
              </w:rPr>
            </w:pPr>
            <w:r w:rsidRPr="00BE4010">
              <w:rPr>
                <w:rFonts w:ascii="Times New Roman" w:hAnsi="Times New Roman" w:cs="Times New Roman"/>
              </w:rPr>
              <w:t xml:space="preserve">4.Различные методы решения систем уравнений (метод подстановки, метод сложения). </w:t>
            </w:r>
          </w:p>
        </w:tc>
      </w:tr>
      <w:tr w:rsidR="008D1F35" w:rsidRPr="00BE4010" w:rsidTr="00BE4010">
        <w:trPr>
          <w:trHeight w:val="327"/>
          <w:jc w:val="center"/>
        </w:trPr>
        <w:tc>
          <w:tcPr>
            <w:tcW w:w="709" w:type="dxa"/>
            <w:vMerge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00" w:type="dxa"/>
            <w:vMerge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320" w:type="dxa"/>
            <w:shd w:val="clear" w:color="auto" w:fill="auto"/>
          </w:tcPr>
          <w:p w:rsidR="008D1F35" w:rsidRPr="00BE4010" w:rsidRDefault="008D1F35" w:rsidP="0057673E">
            <w:pPr>
              <w:ind w:right="360"/>
              <w:rPr>
                <w:rFonts w:ascii="Times New Roman" w:hAnsi="Times New Roman" w:cs="Times New Roman"/>
              </w:rPr>
            </w:pPr>
            <w:r w:rsidRPr="00BE4010">
              <w:rPr>
                <w:rFonts w:ascii="Times New Roman" w:hAnsi="Times New Roman" w:cs="Times New Roman"/>
              </w:rPr>
              <w:t>5.Применение специальных приёмов при решении систем уравнений.</w:t>
            </w:r>
          </w:p>
        </w:tc>
      </w:tr>
      <w:tr w:rsidR="008D1F35" w:rsidRPr="00BE4010" w:rsidTr="00BE4010">
        <w:trPr>
          <w:trHeight w:val="293"/>
          <w:jc w:val="center"/>
        </w:trPr>
        <w:tc>
          <w:tcPr>
            <w:tcW w:w="709" w:type="dxa"/>
            <w:vMerge w:val="restart"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BE4010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3800" w:type="dxa"/>
            <w:vMerge w:val="restart"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</w:rPr>
            </w:pPr>
            <w:r w:rsidRPr="00BE4010">
              <w:rPr>
                <w:rFonts w:ascii="Times New Roman" w:hAnsi="Times New Roman" w:cs="Times New Roman"/>
              </w:rPr>
              <w:t>Неравенства</w:t>
            </w:r>
          </w:p>
        </w:tc>
        <w:tc>
          <w:tcPr>
            <w:tcW w:w="10320" w:type="dxa"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</w:rPr>
            </w:pPr>
            <w:r w:rsidRPr="00BE4010">
              <w:rPr>
                <w:rFonts w:ascii="Times New Roman" w:hAnsi="Times New Roman" w:cs="Times New Roman"/>
              </w:rPr>
              <w:t>1. Решение линейных неравенств с одной переменной и их систем.</w:t>
            </w:r>
          </w:p>
        </w:tc>
      </w:tr>
      <w:tr w:rsidR="008D1F35" w:rsidRPr="00BE4010" w:rsidTr="00BE4010">
        <w:trPr>
          <w:trHeight w:val="329"/>
          <w:jc w:val="center"/>
        </w:trPr>
        <w:tc>
          <w:tcPr>
            <w:tcW w:w="709" w:type="dxa"/>
            <w:vMerge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00" w:type="dxa"/>
            <w:vMerge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320" w:type="dxa"/>
            <w:shd w:val="clear" w:color="auto" w:fill="auto"/>
          </w:tcPr>
          <w:p w:rsidR="008D1F35" w:rsidRPr="00BE4010" w:rsidRDefault="008D1F35" w:rsidP="0057673E">
            <w:pPr>
              <w:rPr>
                <w:rFonts w:ascii="Times New Roman" w:hAnsi="Times New Roman" w:cs="Times New Roman"/>
              </w:rPr>
            </w:pPr>
            <w:r w:rsidRPr="00BE4010">
              <w:rPr>
                <w:rFonts w:ascii="Times New Roman" w:hAnsi="Times New Roman" w:cs="Times New Roman"/>
              </w:rPr>
              <w:t>2.Метод интервалов. Область определения выражения.</w:t>
            </w:r>
          </w:p>
        </w:tc>
      </w:tr>
      <w:tr w:rsidR="008D1F35" w:rsidRPr="00BE4010" w:rsidTr="00BE4010">
        <w:trPr>
          <w:trHeight w:val="292"/>
          <w:jc w:val="center"/>
        </w:trPr>
        <w:tc>
          <w:tcPr>
            <w:tcW w:w="709" w:type="dxa"/>
            <w:vMerge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00" w:type="dxa"/>
            <w:vMerge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320" w:type="dxa"/>
            <w:shd w:val="clear" w:color="auto" w:fill="auto"/>
          </w:tcPr>
          <w:p w:rsidR="008D1F35" w:rsidRPr="00BE4010" w:rsidRDefault="008D1F35" w:rsidP="0057673E">
            <w:pPr>
              <w:rPr>
                <w:rFonts w:ascii="Times New Roman" w:hAnsi="Times New Roman" w:cs="Times New Roman"/>
              </w:rPr>
            </w:pPr>
            <w:r w:rsidRPr="00BE4010">
              <w:rPr>
                <w:rFonts w:ascii="Times New Roman" w:hAnsi="Times New Roman" w:cs="Times New Roman"/>
              </w:rPr>
              <w:t>3.Решение квадратных неравенств и систем, включающих квадратные неравенства.</w:t>
            </w:r>
          </w:p>
        </w:tc>
      </w:tr>
      <w:tr w:rsidR="008D1F35" w:rsidRPr="00BE4010" w:rsidTr="00BE4010">
        <w:trPr>
          <w:trHeight w:val="335"/>
          <w:jc w:val="center"/>
        </w:trPr>
        <w:tc>
          <w:tcPr>
            <w:tcW w:w="709" w:type="dxa"/>
            <w:vMerge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00" w:type="dxa"/>
            <w:vMerge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320" w:type="dxa"/>
            <w:shd w:val="clear" w:color="auto" w:fill="auto"/>
          </w:tcPr>
          <w:p w:rsidR="008D1F35" w:rsidRPr="00BE4010" w:rsidRDefault="008D1F35" w:rsidP="0057673E">
            <w:pPr>
              <w:rPr>
                <w:rFonts w:ascii="Times New Roman" w:hAnsi="Times New Roman" w:cs="Times New Roman"/>
              </w:rPr>
            </w:pPr>
            <w:r w:rsidRPr="00BE4010">
              <w:rPr>
                <w:rFonts w:ascii="Times New Roman" w:hAnsi="Times New Roman" w:cs="Times New Roman"/>
              </w:rPr>
              <w:t>4.Решение систем неравенств.</w:t>
            </w:r>
          </w:p>
        </w:tc>
      </w:tr>
      <w:tr w:rsidR="008D1F35" w:rsidRPr="00BE4010" w:rsidTr="00BE4010">
        <w:trPr>
          <w:trHeight w:val="343"/>
          <w:jc w:val="center"/>
        </w:trPr>
        <w:tc>
          <w:tcPr>
            <w:tcW w:w="709" w:type="dxa"/>
            <w:vMerge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00" w:type="dxa"/>
            <w:vMerge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320" w:type="dxa"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</w:rPr>
            </w:pPr>
            <w:r w:rsidRPr="00BE4010">
              <w:rPr>
                <w:rFonts w:ascii="Times New Roman" w:hAnsi="Times New Roman" w:cs="Times New Roman"/>
              </w:rPr>
              <w:t>5. Решение задач из других разделов курса, требующих применение аппарата неравенств.</w:t>
            </w:r>
          </w:p>
        </w:tc>
      </w:tr>
      <w:tr w:rsidR="008D1F35" w:rsidRPr="00BE4010" w:rsidTr="00BE4010">
        <w:trPr>
          <w:trHeight w:val="307"/>
          <w:jc w:val="center"/>
        </w:trPr>
        <w:tc>
          <w:tcPr>
            <w:tcW w:w="709" w:type="dxa"/>
            <w:vMerge w:val="restart"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BE4010"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3800" w:type="dxa"/>
            <w:vMerge w:val="restart"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</w:rPr>
            </w:pPr>
            <w:r w:rsidRPr="00BE4010">
              <w:rPr>
                <w:rFonts w:ascii="Times New Roman" w:hAnsi="Times New Roman" w:cs="Times New Roman"/>
              </w:rPr>
              <w:t>Функции</w:t>
            </w:r>
          </w:p>
        </w:tc>
        <w:tc>
          <w:tcPr>
            <w:tcW w:w="10320" w:type="dxa"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</w:rPr>
            </w:pPr>
            <w:r w:rsidRPr="00BE4010">
              <w:rPr>
                <w:rFonts w:ascii="Times New Roman" w:hAnsi="Times New Roman" w:cs="Times New Roman"/>
              </w:rPr>
              <w:t>1. Функции, их свойства и графики (линейная, обратно-пропорциональная, квадратичная и др.)</w:t>
            </w:r>
            <w:proofErr w:type="gramStart"/>
            <w:r w:rsidRPr="00BE4010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</w:tc>
      </w:tr>
      <w:tr w:rsidR="008D1F35" w:rsidRPr="00BE4010" w:rsidTr="00BE4010">
        <w:trPr>
          <w:trHeight w:val="304"/>
          <w:jc w:val="center"/>
        </w:trPr>
        <w:tc>
          <w:tcPr>
            <w:tcW w:w="709" w:type="dxa"/>
            <w:vMerge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00" w:type="dxa"/>
            <w:vMerge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320" w:type="dxa"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</w:rPr>
            </w:pPr>
            <w:r w:rsidRPr="00BE4010">
              <w:rPr>
                <w:rFonts w:ascii="Times New Roman" w:hAnsi="Times New Roman" w:cs="Times New Roman"/>
              </w:rPr>
              <w:t>2.«Считывание» свойств функции по её графику. Анализ графиков.</w:t>
            </w:r>
          </w:p>
        </w:tc>
      </w:tr>
      <w:tr w:rsidR="008D1F35" w:rsidRPr="00BE4010" w:rsidTr="00BE4010">
        <w:trPr>
          <w:trHeight w:val="304"/>
          <w:jc w:val="center"/>
        </w:trPr>
        <w:tc>
          <w:tcPr>
            <w:tcW w:w="709" w:type="dxa"/>
            <w:vMerge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00" w:type="dxa"/>
            <w:vMerge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320" w:type="dxa"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</w:rPr>
            </w:pPr>
            <w:r w:rsidRPr="00BE4010">
              <w:rPr>
                <w:rFonts w:ascii="Times New Roman" w:hAnsi="Times New Roman" w:cs="Times New Roman"/>
              </w:rPr>
              <w:t>3.Построение графиков функций и ответы на вопросы, связанные с исследованием этих функций.</w:t>
            </w:r>
          </w:p>
        </w:tc>
      </w:tr>
      <w:tr w:rsidR="008D1F35" w:rsidRPr="00BE4010" w:rsidTr="00BE4010">
        <w:trPr>
          <w:trHeight w:val="304"/>
          <w:jc w:val="center"/>
        </w:trPr>
        <w:tc>
          <w:tcPr>
            <w:tcW w:w="709" w:type="dxa"/>
            <w:vMerge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00" w:type="dxa"/>
            <w:vMerge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320" w:type="dxa"/>
            <w:shd w:val="clear" w:color="auto" w:fill="auto"/>
          </w:tcPr>
          <w:p w:rsidR="008D1F35" w:rsidRPr="00BE4010" w:rsidRDefault="008D1F35" w:rsidP="0057673E">
            <w:pPr>
              <w:pStyle w:val="a4"/>
              <w:spacing w:before="0" w:after="0"/>
              <w:ind w:right="360"/>
              <w:rPr>
                <w:sz w:val="22"/>
                <w:szCs w:val="22"/>
              </w:rPr>
            </w:pPr>
            <w:r w:rsidRPr="00BE4010">
              <w:rPr>
                <w:sz w:val="22"/>
                <w:szCs w:val="22"/>
              </w:rPr>
              <w:t>4.Установление соответствия между графиком функц</w:t>
            </w:r>
            <w:proofErr w:type="gramStart"/>
            <w:r w:rsidRPr="00BE4010">
              <w:rPr>
                <w:sz w:val="22"/>
                <w:szCs w:val="22"/>
              </w:rPr>
              <w:t>ии и её</w:t>
            </w:r>
            <w:proofErr w:type="gramEnd"/>
            <w:r w:rsidRPr="00BE4010">
              <w:rPr>
                <w:sz w:val="22"/>
                <w:szCs w:val="22"/>
              </w:rPr>
              <w:t xml:space="preserve"> аналитическим заданием. </w:t>
            </w:r>
          </w:p>
        </w:tc>
      </w:tr>
      <w:tr w:rsidR="008D1F35" w:rsidRPr="00BE4010" w:rsidTr="00BE4010">
        <w:trPr>
          <w:trHeight w:val="304"/>
          <w:jc w:val="center"/>
        </w:trPr>
        <w:tc>
          <w:tcPr>
            <w:tcW w:w="709" w:type="dxa"/>
            <w:vMerge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00" w:type="dxa"/>
            <w:vMerge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320" w:type="dxa"/>
            <w:shd w:val="clear" w:color="auto" w:fill="auto"/>
          </w:tcPr>
          <w:p w:rsidR="008D1F35" w:rsidRPr="00BE4010" w:rsidRDefault="008D1F35" w:rsidP="0057673E">
            <w:pPr>
              <w:rPr>
                <w:rFonts w:ascii="Times New Roman" w:hAnsi="Times New Roman" w:cs="Times New Roman"/>
              </w:rPr>
            </w:pPr>
            <w:r w:rsidRPr="00BE4010">
              <w:rPr>
                <w:rFonts w:ascii="Times New Roman" w:hAnsi="Times New Roman" w:cs="Times New Roman"/>
              </w:rPr>
              <w:t>5. Построение более сложных графиков (</w:t>
            </w:r>
            <w:proofErr w:type="gramStart"/>
            <w:r w:rsidRPr="00BE4010">
              <w:rPr>
                <w:rFonts w:ascii="Times New Roman" w:hAnsi="Times New Roman" w:cs="Times New Roman"/>
              </w:rPr>
              <w:t>кусочно-заданные</w:t>
            </w:r>
            <w:proofErr w:type="gramEnd"/>
            <w:r w:rsidRPr="00BE4010">
              <w:rPr>
                <w:rFonts w:ascii="Times New Roman" w:hAnsi="Times New Roman" w:cs="Times New Roman"/>
              </w:rPr>
              <w:t>, с «выбитыми» точками и т.п.).</w:t>
            </w:r>
          </w:p>
        </w:tc>
      </w:tr>
      <w:tr w:rsidR="008D1F35" w:rsidRPr="00BE4010" w:rsidTr="00BE4010">
        <w:trPr>
          <w:trHeight w:val="304"/>
          <w:jc w:val="center"/>
        </w:trPr>
        <w:tc>
          <w:tcPr>
            <w:tcW w:w="709" w:type="dxa"/>
            <w:vMerge w:val="restart"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BE4010">
              <w:rPr>
                <w:rFonts w:ascii="Times New Roman" w:hAnsi="Times New Roman" w:cs="Times New Roman"/>
                <w:b/>
              </w:rPr>
              <w:lastRenderedPageBreak/>
              <w:t>5.</w:t>
            </w:r>
          </w:p>
        </w:tc>
        <w:tc>
          <w:tcPr>
            <w:tcW w:w="3800" w:type="dxa"/>
            <w:vMerge w:val="restart"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</w:rPr>
            </w:pPr>
            <w:r w:rsidRPr="00BE4010">
              <w:rPr>
                <w:rFonts w:ascii="Times New Roman" w:hAnsi="Times New Roman" w:cs="Times New Roman"/>
              </w:rPr>
              <w:t>Координаты и графики</w:t>
            </w:r>
          </w:p>
        </w:tc>
        <w:tc>
          <w:tcPr>
            <w:tcW w:w="10320" w:type="dxa"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</w:rPr>
            </w:pPr>
            <w:r w:rsidRPr="00BE4010">
              <w:rPr>
                <w:rFonts w:ascii="Times New Roman" w:hAnsi="Times New Roman" w:cs="Times New Roman"/>
              </w:rPr>
              <w:t>1. Составление уравнения прямых и парабол по заданным условиям.</w:t>
            </w:r>
          </w:p>
        </w:tc>
      </w:tr>
      <w:tr w:rsidR="008D1F35" w:rsidRPr="00BE4010" w:rsidTr="00BE4010">
        <w:trPr>
          <w:trHeight w:val="304"/>
          <w:jc w:val="center"/>
        </w:trPr>
        <w:tc>
          <w:tcPr>
            <w:tcW w:w="709" w:type="dxa"/>
            <w:vMerge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00" w:type="dxa"/>
            <w:vMerge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320" w:type="dxa"/>
            <w:shd w:val="clear" w:color="auto" w:fill="auto"/>
          </w:tcPr>
          <w:p w:rsidR="008D1F35" w:rsidRPr="00BE4010" w:rsidRDefault="008D1F35" w:rsidP="0057673E">
            <w:pPr>
              <w:pStyle w:val="a6"/>
              <w:rPr>
                <w:rFonts w:ascii="Times New Roman" w:hAnsi="Times New Roman" w:cs="Times New Roman"/>
              </w:rPr>
            </w:pPr>
            <w:r w:rsidRPr="00BE4010">
              <w:rPr>
                <w:rFonts w:ascii="Times New Roman" w:hAnsi="Times New Roman" w:cs="Times New Roman"/>
              </w:rPr>
              <w:t>2.Геометрический смысл коэффициентов для уравнений прямой и параболы.</w:t>
            </w:r>
          </w:p>
        </w:tc>
      </w:tr>
      <w:tr w:rsidR="008D1F35" w:rsidRPr="00BE4010" w:rsidTr="00BE4010">
        <w:trPr>
          <w:trHeight w:val="304"/>
          <w:jc w:val="center"/>
        </w:trPr>
        <w:tc>
          <w:tcPr>
            <w:tcW w:w="709" w:type="dxa"/>
            <w:vMerge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00" w:type="dxa"/>
            <w:vMerge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320" w:type="dxa"/>
            <w:shd w:val="clear" w:color="auto" w:fill="auto"/>
          </w:tcPr>
          <w:p w:rsidR="008D1F35" w:rsidRPr="00BE4010" w:rsidRDefault="008D1F35" w:rsidP="0057673E">
            <w:pPr>
              <w:rPr>
                <w:rFonts w:ascii="Times New Roman" w:hAnsi="Times New Roman" w:cs="Times New Roman"/>
              </w:rPr>
            </w:pPr>
            <w:r w:rsidRPr="00BE4010">
              <w:rPr>
                <w:rFonts w:ascii="Times New Roman" w:hAnsi="Times New Roman" w:cs="Times New Roman"/>
              </w:rPr>
              <w:t xml:space="preserve">3. Решение задач геометрического содержания на координатной плоскости. </w:t>
            </w:r>
          </w:p>
        </w:tc>
      </w:tr>
      <w:tr w:rsidR="008D1F35" w:rsidRPr="00BE4010" w:rsidTr="00BE4010">
        <w:trPr>
          <w:trHeight w:val="304"/>
          <w:jc w:val="center"/>
        </w:trPr>
        <w:tc>
          <w:tcPr>
            <w:tcW w:w="709" w:type="dxa"/>
            <w:vMerge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00" w:type="dxa"/>
            <w:vMerge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320" w:type="dxa"/>
            <w:shd w:val="clear" w:color="auto" w:fill="auto"/>
          </w:tcPr>
          <w:p w:rsidR="008D1F35" w:rsidRPr="00BE4010" w:rsidRDefault="008D1F35" w:rsidP="0057673E">
            <w:pPr>
              <w:rPr>
                <w:rFonts w:ascii="Times New Roman" w:hAnsi="Times New Roman" w:cs="Times New Roman"/>
              </w:rPr>
            </w:pPr>
            <w:r w:rsidRPr="00BE4010">
              <w:rPr>
                <w:rFonts w:ascii="Times New Roman" w:hAnsi="Times New Roman" w:cs="Times New Roman"/>
              </w:rPr>
              <w:t>4. Построение графиков уравнений с двумя переменными.</w:t>
            </w:r>
          </w:p>
        </w:tc>
      </w:tr>
      <w:tr w:rsidR="008D1F35" w:rsidRPr="00BE4010" w:rsidTr="00BE4010">
        <w:trPr>
          <w:trHeight w:val="304"/>
          <w:jc w:val="center"/>
        </w:trPr>
        <w:tc>
          <w:tcPr>
            <w:tcW w:w="709" w:type="dxa"/>
            <w:vMerge w:val="restart"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BE4010">
              <w:rPr>
                <w:rFonts w:ascii="Times New Roman" w:hAnsi="Times New Roman" w:cs="Times New Roman"/>
                <w:b/>
              </w:rPr>
              <w:t>6.</w:t>
            </w:r>
          </w:p>
        </w:tc>
        <w:tc>
          <w:tcPr>
            <w:tcW w:w="3800" w:type="dxa"/>
            <w:vMerge w:val="restart"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</w:rPr>
            </w:pPr>
            <w:r w:rsidRPr="00BE4010">
              <w:rPr>
                <w:rFonts w:ascii="Times New Roman" w:hAnsi="Times New Roman" w:cs="Times New Roman"/>
              </w:rPr>
              <w:t>Арифметическая и геометрическая прогрессия</w:t>
            </w:r>
          </w:p>
        </w:tc>
        <w:tc>
          <w:tcPr>
            <w:tcW w:w="10320" w:type="dxa"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</w:rPr>
            </w:pPr>
            <w:r w:rsidRPr="00BE4010">
              <w:rPr>
                <w:rFonts w:ascii="Times New Roman" w:hAnsi="Times New Roman" w:cs="Times New Roman"/>
              </w:rPr>
              <w:t>1. Решение задач с применением формул п-</w:t>
            </w:r>
            <w:proofErr w:type="spellStart"/>
            <w:r w:rsidRPr="00BE4010">
              <w:rPr>
                <w:rFonts w:ascii="Times New Roman" w:hAnsi="Times New Roman" w:cs="Times New Roman"/>
              </w:rPr>
              <w:t>го</w:t>
            </w:r>
            <w:proofErr w:type="spellEnd"/>
            <w:r w:rsidRPr="00BE4010">
              <w:rPr>
                <w:rFonts w:ascii="Times New Roman" w:hAnsi="Times New Roman" w:cs="Times New Roman"/>
              </w:rPr>
              <w:t xml:space="preserve"> члена  и суммы первых </w:t>
            </w:r>
            <w:proofErr w:type="gramStart"/>
            <w:r w:rsidRPr="00BE4010">
              <w:rPr>
                <w:rFonts w:ascii="Times New Roman" w:hAnsi="Times New Roman" w:cs="Times New Roman"/>
              </w:rPr>
              <w:t>п</w:t>
            </w:r>
            <w:proofErr w:type="gramEnd"/>
            <w:r w:rsidRPr="00BE4010">
              <w:rPr>
                <w:rFonts w:ascii="Times New Roman" w:hAnsi="Times New Roman" w:cs="Times New Roman"/>
              </w:rPr>
              <w:t xml:space="preserve"> членов арифметической прогрессий.</w:t>
            </w:r>
          </w:p>
        </w:tc>
      </w:tr>
      <w:tr w:rsidR="008D1F35" w:rsidRPr="00BE4010" w:rsidTr="00BE4010">
        <w:trPr>
          <w:trHeight w:val="304"/>
          <w:jc w:val="center"/>
        </w:trPr>
        <w:tc>
          <w:tcPr>
            <w:tcW w:w="709" w:type="dxa"/>
            <w:vMerge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00" w:type="dxa"/>
            <w:vMerge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320" w:type="dxa"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</w:rPr>
            </w:pPr>
            <w:r w:rsidRPr="00BE4010">
              <w:rPr>
                <w:rFonts w:ascii="Times New Roman" w:hAnsi="Times New Roman" w:cs="Times New Roman"/>
              </w:rPr>
              <w:t>2. Решение задач с применением формул п-</w:t>
            </w:r>
            <w:proofErr w:type="spellStart"/>
            <w:r w:rsidRPr="00BE4010">
              <w:rPr>
                <w:rFonts w:ascii="Times New Roman" w:hAnsi="Times New Roman" w:cs="Times New Roman"/>
              </w:rPr>
              <w:t>го</w:t>
            </w:r>
            <w:proofErr w:type="spellEnd"/>
            <w:r w:rsidRPr="00BE4010">
              <w:rPr>
                <w:rFonts w:ascii="Times New Roman" w:hAnsi="Times New Roman" w:cs="Times New Roman"/>
              </w:rPr>
              <w:t xml:space="preserve"> члена  и суммы первых </w:t>
            </w:r>
            <w:proofErr w:type="gramStart"/>
            <w:r w:rsidRPr="00BE4010">
              <w:rPr>
                <w:rFonts w:ascii="Times New Roman" w:hAnsi="Times New Roman" w:cs="Times New Roman"/>
              </w:rPr>
              <w:t>п</w:t>
            </w:r>
            <w:proofErr w:type="gramEnd"/>
            <w:r w:rsidRPr="00BE4010">
              <w:rPr>
                <w:rFonts w:ascii="Times New Roman" w:hAnsi="Times New Roman" w:cs="Times New Roman"/>
              </w:rPr>
              <w:t xml:space="preserve"> членов геометрической прогрессий.</w:t>
            </w:r>
          </w:p>
        </w:tc>
      </w:tr>
      <w:tr w:rsidR="008D1F35" w:rsidRPr="00BE4010" w:rsidTr="00BE4010">
        <w:trPr>
          <w:trHeight w:val="304"/>
          <w:jc w:val="center"/>
        </w:trPr>
        <w:tc>
          <w:tcPr>
            <w:tcW w:w="709" w:type="dxa"/>
            <w:vMerge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00" w:type="dxa"/>
            <w:vMerge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320" w:type="dxa"/>
            <w:shd w:val="clear" w:color="auto" w:fill="auto"/>
          </w:tcPr>
          <w:p w:rsidR="008D1F35" w:rsidRPr="00BE4010" w:rsidRDefault="008D1F35" w:rsidP="0057673E">
            <w:pPr>
              <w:rPr>
                <w:rFonts w:ascii="Times New Roman" w:hAnsi="Times New Roman" w:cs="Times New Roman"/>
              </w:rPr>
            </w:pPr>
            <w:r w:rsidRPr="00BE4010">
              <w:rPr>
                <w:rFonts w:ascii="Times New Roman" w:hAnsi="Times New Roman" w:cs="Times New Roman"/>
              </w:rPr>
              <w:t>3. Применение аппарата уравнений и неравен</w:t>
            </w:r>
            <w:proofErr w:type="gramStart"/>
            <w:r w:rsidRPr="00BE4010">
              <w:rPr>
                <w:rFonts w:ascii="Times New Roman" w:hAnsi="Times New Roman" w:cs="Times New Roman"/>
              </w:rPr>
              <w:t>ств пр</w:t>
            </w:r>
            <w:proofErr w:type="gramEnd"/>
            <w:r w:rsidRPr="00BE4010">
              <w:rPr>
                <w:rFonts w:ascii="Times New Roman" w:hAnsi="Times New Roman" w:cs="Times New Roman"/>
              </w:rPr>
              <w:t>и решении задач на прогрессии.</w:t>
            </w:r>
          </w:p>
        </w:tc>
      </w:tr>
      <w:tr w:rsidR="008D1F35" w:rsidRPr="00BE4010" w:rsidTr="00BE4010">
        <w:trPr>
          <w:trHeight w:val="304"/>
          <w:jc w:val="center"/>
        </w:trPr>
        <w:tc>
          <w:tcPr>
            <w:tcW w:w="709" w:type="dxa"/>
            <w:vMerge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00" w:type="dxa"/>
            <w:vMerge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320" w:type="dxa"/>
            <w:shd w:val="clear" w:color="auto" w:fill="auto"/>
          </w:tcPr>
          <w:p w:rsidR="008D1F35" w:rsidRPr="00BE4010" w:rsidRDefault="008D1F35" w:rsidP="0057673E">
            <w:pPr>
              <w:rPr>
                <w:rFonts w:ascii="Times New Roman" w:hAnsi="Times New Roman" w:cs="Times New Roman"/>
              </w:rPr>
            </w:pPr>
            <w:r w:rsidRPr="00BE4010">
              <w:rPr>
                <w:rFonts w:ascii="Times New Roman" w:hAnsi="Times New Roman" w:cs="Times New Roman"/>
              </w:rPr>
              <w:t>4. Применение аппарата уравнений и неравен</w:t>
            </w:r>
            <w:proofErr w:type="gramStart"/>
            <w:r w:rsidRPr="00BE4010">
              <w:rPr>
                <w:rFonts w:ascii="Times New Roman" w:hAnsi="Times New Roman" w:cs="Times New Roman"/>
              </w:rPr>
              <w:t>ств пр</w:t>
            </w:r>
            <w:proofErr w:type="gramEnd"/>
            <w:r w:rsidRPr="00BE4010">
              <w:rPr>
                <w:rFonts w:ascii="Times New Roman" w:hAnsi="Times New Roman" w:cs="Times New Roman"/>
              </w:rPr>
              <w:t>и решении задач на прогрессии.</w:t>
            </w:r>
          </w:p>
        </w:tc>
      </w:tr>
      <w:tr w:rsidR="008D1F35" w:rsidRPr="00BE4010" w:rsidTr="00BE4010">
        <w:trPr>
          <w:trHeight w:val="304"/>
          <w:jc w:val="center"/>
        </w:trPr>
        <w:tc>
          <w:tcPr>
            <w:tcW w:w="709" w:type="dxa"/>
            <w:vMerge w:val="restart"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BE4010">
              <w:rPr>
                <w:rFonts w:ascii="Times New Roman" w:hAnsi="Times New Roman" w:cs="Times New Roman"/>
                <w:b/>
              </w:rPr>
              <w:t>7.</w:t>
            </w:r>
          </w:p>
        </w:tc>
        <w:tc>
          <w:tcPr>
            <w:tcW w:w="3800" w:type="dxa"/>
            <w:vMerge w:val="restart"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</w:rPr>
            </w:pPr>
            <w:r w:rsidRPr="00BE4010">
              <w:rPr>
                <w:rFonts w:ascii="Times New Roman" w:hAnsi="Times New Roman" w:cs="Times New Roman"/>
              </w:rPr>
              <w:t>Текстовые задачи</w:t>
            </w:r>
          </w:p>
        </w:tc>
        <w:tc>
          <w:tcPr>
            <w:tcW w:w="10320" w:type="dxa"/>
            <w:shd w:val="clear" w:color="auto" w:fill="auto"/>
          </w:tcPr>
          <w:p w:rsidR="008D1F35" w:rsidRPr="00BE4010" w:rsidRDefault="008D1F35" w:rsidP="0057673E">
            <w:pPr>
              <w:pStyle w:val="a6"/>
              <w:rPr>
                <w:rFonts w:ascii="Times New Roman" w:hAnsi="Times New Roman" w:cs="Times New Roman"/>
              </w:rPr>
            </w:pPr>
            <w:r w:rsidRPr="00BE4010">
              <w:rPr>
                <w:rFonts w:ascii="Times New Roman" w:hAnsi="Times New Roman" w:cs="Times New Roman"/>
              </w:rPr>
              <w:t>1.Задачи на проценты.</w:t>
            </w:r>
          </w:p>
        </w:tc>
      </w:tr>
      <w:tr w:rsidR="008D1F35" w:rsidRPr="00BE4010" w:rsidTr="00BE4010">
        <w:trPr>
          <w:trHeight w:val="304"/>
          <w:jc w:val="center"/>
        </w:trPr>
        <w:tc>
          <w:tcPr>
            <w:tcW w:w="709" w:type="dxa"/>
            <w:vMerge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00" w:type="dxa"/>
            <w:vMerge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320" w:type="dxa"/>
            <w:shd w:val="clear" w:color="auto" w:fill="auto"/>
          </w:tcPr>
          <w:p w:rsidR="008D1F35" w:rsidRPr="00BE4010" w:rsidRDefault="008D1F35" w:rsidP="0057673E">
            <w:pPr>
              <w:rPr>
                <w:rFonts w:ascii="Times New Roman" w:hAnsi="Times New Roman" w:cs="Times New Roman"/>
              </w:rPr>
            </w:pPr>
            <w:r w:rsidRPr="00BE4010">
              <w:rPr>
                <w:rFonts w:ascii="Times New Roman" w:hAnsi="Times New Roman" w:cs="Times New Roman"/>
              </w:rPr>
              <w:t>2.Задачи на «движение».</w:t>
            </w:r>
          </w:p>
        </w:tc>
      </w:tr>
      <w:tr w:rsidR="008D1F35" w:rsidRPr="00BE4010" w:rsidTr="00BE4010">
        <w:trPr>
          <w:trHeight w:val="304"/>
          <w:jc w:val="center"/>
        </w:trPr>
        <w:tc>
          <w:tcPr>
            <w:tcW w:w="709" w:type="dxa"/>
            <w:vMerge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00" w:type="dxa"/>
            <w:vMerge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320" w:type="dxa"/>
            <w:shd w:val="clear" w:color="auto" w:fill="auto"/>
          </w:tcPr>
          <w:p w:rsidR="008D1F35" w:rsidRPr="00BE4010" w:rsidRDefault="008D1F35" w:rsidP="0057673E">
            <w:pPr>
              <w:rPr>
                <w:rFonts w:ascii="Times New Roman" w:hAnsi="Times New Roman" w:cs="Times New Roman"/>
              </w:rPr>
            </w:pPr>
            <w:r w:rsidRPr="00BE4010">
              <w:rPr>
                <w:rFonts w:ascii="Times New Roman" w:hAnsi="Times New Roman" w:cs="Times New Roman"/>
              </w:rPr>
              <w:t>3.Задачи на «концентрацию».</w:t>
            </w:r>
          </w:p>
        </w:tc>
      </w:tr>
      <w:tr w:rsidR="008D1F35" w:rsidRPr="00BE4010" w:rsidTr="00BE4010">
        <w:trPr>
          <w:trHeight w:val="304"/>
          <w:jc w:val="center"/>
        </w:trPr>
        <w:tc>
          <w:tcPr>
            <w:tcW w:w="709" w:type="dxa"/>
            <w:vMerge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00" w:type="dxa"/>
            <w:vMerge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320" w:type="dxa"/>
            <w:shd w:val="clear" w:color="auto" w:fill="auto"/>
          </w:tcPr>
          <w:p w:rsidR="008D1F35" w:rsidRPr="00BE4010" w:rsidRDefault="008D1F35" w:rsidP="0057673E">
            <w:pPr>
              <w:rPr>
                <w:rFonts w:ascii="Times New Roman" w:hAnsi="Times New Roman" w:cs="Times New Roman"/>
              </w:rPr>
            </w:pPr>
            <w:r w:rsidRPr="00BE4010">
              <w:rPr>
                <w:rFonts w:ascii="Times New Roman" w:hAnsi="Times New Roman" w:cs="Times New Roman"/>
              </w:rPr>
              <w:t>4.Задачи на «смеси и сплавы».</w:t>
            </w:r>
          </w:p>
        </w:tc>
      </w:tr>
      <w:tr w:rsidR="008D1F35" w:rsidRPr="00BE4010" w:rsidTr="00BE4010">
        <w:trPr>
          <w:trHeight w:val="304"/>
          <w:jc w:val="center"/>
        </w:trPr>
        <w:tc>
          <w:tcPr>
            <w:tcW w:w="709" w:type="dxa"/>
            <w:vMerge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00" w:type="dxa"/>
            <w:vMerge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320" w:type="dxa"/>
            <w:shd w:val="clear" w:color="auto" w:fill="auto"/>
          </w:tcPr>
          <w:p w:rsidR="008D1F35" w:rsidRPr="00BE4010" w:rsidRDefault="008D1F35" w:rsidP="0057673E">
            <w:pPr>
              <w:rPr>
                <w:rFonts w:ascii="Times New Roman" w:hAnsi="Times New Roman" w:cs="Times New Roman"/>
              </w:rPr>
            </w:pPr>
            <w:r w:rsidRPr="00BE4010">
              <w:rPr>
                <w:rFonts w:ascii="Times New Roman" w:hAnsi="Times New Roman" w:cs="Times New Roman"/>
              </w:rPr>
              <w:t>5.Задачи на «работу».</w:t>
            </w:r>
          </w:p>
        </w:tc>
      </w:tr>
      <w:tr w:rsidR="008D1F35" w:rsidRPr="00BE4010" w:rsidTr="00BE4010">
        <w:trPr>
          <w:trHeight w:val="304"/>
          <w:jc w:val="center"/>
        </w:trPr>
        <w:tc>
          <w:tcPr>
            <w:tcW w:w="709" w:type="dxa"/>
            <w:vMerge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00" w:type="dxa"/>
            <w:vMerge/>
            <w:shd w:val="clear" w:color="auto" w:fill="auto"/>
          </w:tcPr>
          <w:p w:rsidR="008D1F35" w:rsidRPr="00BE4010" w:rsidRDefault="008D1F35" w:rsidP="0057673E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320" w:type="dxa"/>
            <w:shd w:val="clear" w:color="auto" w:fill="auto"/>
          </w:tcPr>
          <w:p w:rsidR="008D1F35" w:rsidRPr="00BE4010" w:rsidRDefault="008D1F35" w:rsidP="0057673E">
            <w:pPr>
              <w:rPr>
                <w:rFonts w:ascii="Times New Roman" w:hAnsi="Times New Roman" w:cs="Times New Roman"/>
              </w:rPr>
            </w:pPr>
            <w:r w:rsidRPr="00BE4010">
              <w:rPr>
                <w:rFonts w:ascii="Times New Roman" w:hAnsi="Times New Roman" w:cs="Times New Roman"/>
              </w:rPr>
              <w:t>6.Задачи геометрического содержания.</w:t>
            </w:r>
          </w:p>
        </w:tc>
      </w:tr>
    </w:tbl>
    <w:p w:rsidR="008D1F35" w:rsidRDefault="008D1F35" w:rsidP="008D1F35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D1F35" w:rsidRDefault="008D1F35" w:rsidP="008D1F35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D1F35" w:rsidRDefault="008D1F35" w:rsidP="008D1F35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D1F35" w:rsidRDefault="008D1F35" w:rsidP="007A59D2">
      <w:pPr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8D1F35" w:rsidRDefault="008D1F35" w:rsidP="007A59D2">
      <w:pPr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8D1F35" w:rsidRDefault="008D1F35" w:rsidP="007A59D2">
      <w:pPr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8D1F35" w:rsidRDefault="008D1F35" w:rsidP="007A59D2">
      <w:pPr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8D1F35" w:rsidRPr="008D1F35" w:rsidRDefault="007A59D2" w:rsidP="00BE4010">
      <w:pPr>
        <w:jc w:val="center"/>
        <w:rPr>
          <w:rFonts w:ascii="Times New Roman" w:hAnsi="Times New Roman" w:cs="Times New Roman"/>
          <w:color w:val="0070C0"/>
          <w:sz w:val="24"/>
          <w:szCs w:val="24"/>
        </w:rPr>
      </w:pPr>
      <w:r w:rsidRPr="008D1F35">
        <w:rPr>
          <w:rFonts w:ascii="Times New Roman" w:hAnsi="Times New Roman" w:cs="Times New Roman"/>
          <w:b/>
          <w:color w:val="0070C0"/>
          <w:sz w:val="24"/>
          <w:szCs w:val="24"/>
        </w:rPr>
        <w:lastRenderedPageBreak/>
        <w:t xml:space="preserve">Личностные, </w:t>
      </w:r>
      <w:proofErr w:type="spellStart"/>
      <w:r w:rsidRPr="008D1F35">
        <w:rPr>
          <w:rFonts w:ascii="Times New Roman" w:hAnsi="Times New Roman" w:cs="Times New Roman"/>
          <w:b/>
          <w:color w:val="0070C0"/>
          <w:sz w:val="24"/>
          <w:szCs w:val="24"/>
        </w:rPr>
        <w:t>метапредметные</w:t>
      </w:r>
      <w:proofErr w:type="spellEnd"/>
      <w:r w:rsidRPr="008D1F35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и предметные результаты освоения содержания курса</w:t>
      </w:r>
    </w:p>
    <w:p w:rsidR="007A59D2" w:rsidRDefault="007A59D2" w:rsidP="007A59D2">
      <w:pPr>
        <w:rPr>
          <w:rFonts w:ascii="Times New Roman" w:hAnsi="Times New Roman" w:cs="Times New Roman"/>
          <w:sz w:val="24"/>
          <w:szCs w:val="24"/>
        </w:rPr>
      </w:pPr>
      <w:r w:rsidRPr="00341D28">
        <w:rPr>
          <w:rFonts w:ascii="Times New Roman" w:hAnsi="Times New Roman" w:cs="Times New Roman"/>
          <w:sz w:val="24"/>
          <w:szCs w:val="24"/>
        </w:rPr>
        <w:t>Программа обеспечивает достижение следующих результатов:</w:t>
      </w:r>
    </w:p>
    <w:p w:rsidR="007A59D2" w:rsidRPr="008D1F35" w:rsidRDefault="007A59D2" w:rsidP="007A59D2">
      <w:pPr>
        <w:rPr>
          <w:rFonts w:ascii="Times New Roman" w:hAnsi="Times New Roman" w:cs="Times New Roman"/>
          <w:i/>
        </w:rPr>
      </w:pPr>
      <w:r w:rsidRPr="008D1F35">
        <w:rPr>
          <w:rFonts w:ascii="Times New Roman" w:hAnsi="Times New Roman" w:cs="Times New Roman"/>
        </w:rPr>
        <w:t>л</w:t>
      </w:r>
      <w:r w:rsidRPr="008D1F35">
        <w:rPr>
          <w:rFonts w:ascii="Times New Roman" w:hAnsi="Times New Roman" w:cs="Times New Roman"/>
          <w:i/>
        </w:rPr>
        <w:t>ичностные:</w:t>
      </w:r>
    </w:p>
    <w:p w:rsidR="007A59D2" w:rsidRPr="008D1F35" w:rsidRDefault="007A59D2" w:rsidP="007A59D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D1F35">
        <w:rPr>
          <w:rFonts w:ascii="Times New Roman" w:hAnsi="Times New Roman" w:cs="Times New Roman"/>
        </w:rPr>
        <w:t xml:space="preserve">формирование ответственного отношения к учению, готовности и </w:t>
      </w:r>
      <w:proofErr w:type="gramStart"/>
      <w:r w:rsidRPr="008D1F35">
        <w:rPr>
          <w:rFonts w:ascii="Times New Roman" w:hAnsi="Times New Roman" w:cs="Times New Roman"/>
        </w:rPr>
        <w:t>способности</w:t>
      </w:r>
      <w:proofErr w:type="gramEnd"/>
      <w:r w:rsidRPr="008D1F35">
        <w:rPr>
          <w:rFonts w:ascii="Times New Roman" w:hAnsi="Times New Roman" w:cs="Times New Roman"/>
        </w:rPr>
        <w:t xml:space="preserve">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7A59D2" w:rsidRPr="008D1F35" w:rsidRDefault="007A59D2" w:rsidP="007A59D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D1F35">
        <w:rPr>
          <w:rFonts w:ascii="Times New Roman" w:hAnsi="Times New Roman" w:cs="Times New Roman"/>
        </w:rPr>
        <w:t>формирование целостного мировоззрения, соответствующего современному уровню развития науки и общественной практики;</w:t>
      </w:r>
    </w:p>
    <w:p w:rsidR="007A59D2" w:rsidRPr="008D1F35" w:rsidRDefault="007A59D2" w:rsidP="007A59D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D1F35">
        <w:rPr>
          <w:rFonts w:ascii="Times New Roman" w:hAnsi="Times New Roman" w:cs="Times New Roman"/>
        </w:rPr>
        <w:t>формирование коммуникативной компетентности в 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7A59D2" w:rsidRPr="008D1F35" w:rsidRDefault="007A59D2" w:rsidP="007A59D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D1F35">
        <w:rPr>
          <w:rFonts w:ascii="Times New Roman" w:hAnsi="Times New Roman" w:cs="Times New Roman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8D1F35">
        <w:rPr>
          <w:rFonts w:ascii="Times New Roman" w:hAnsi="Times New Roman" w:cs="Times New Roman"/>
        </w:rPr>
        <w:t>контрпримеры</w:t>
      </w:r>
      <w:proofErr w:type="spellEnd"/>
      <w:r w:rsidRPr="008D1F35">
        <w:rPr>
          <w:rFonts w:ascii="Times New Roman" w:hAnsi="Times New Roman" w:cs="Times New Roman"/>
        </w:rPr>
        <w:t>;</w:t>
      </w:r>
    </w:p>
    <w:p w:rsidR="007A59D2" w:rsidRPr="008D1F35" w:rsidRDefault="007A59D2" w:rsidP="007A59D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D1F35">
        <w:rPr>
          <w:rFonts w:ascii="Times New Roman" w:hAnsi="Times New Roman" w:cs="Times New Roman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7A59D2" w:rsidRPr="008D1F35" w:rsidRDefault="007A59D2" w:rsidP="007A59D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D1F35">
        <w:rPr>
          <w:rFonts w:ascii="Times New Roman" w:hAnsi="Times New Roman" w:cs="Times New Roman"/>
        </w:rPr>
        <w:t>креативность мышления, инициатива, находчивость, активность при решении геометрических задач;</w:t>
      </w:r>
    </w:p>
    <w:p w:rsidR="007A59D2" w:rsidRPr="008D1F35" w:rsidRDefault="007A59D2" w:rsidP="007A59D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D1F35">
        <w:rPr>
          <w:rFonts w:ascii="Times New Roman" w:hAnsi="Times New Roman" w:cs="Times New Roman"/>
        </w:rPr>
        <w:t>умение контролировать процесс и результат учебной математической деятельности;</w:t>
      </w:r>
    </w:p>
    <w:p w:rsidR="007A59D2" w:rsidRPr="00BE4010" w:rsidRDefault="007A59D2" w:rsidP="00BE4010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D1F35">
        <w:rPr>
          <w:rFonts w:ascii="Times New Roman" w:hAnsi="Times New Roman" w:cs="Times New Roman"/>
        </w:rPr>
        <w:t>способность к эмоциональному восприятию математических объектов, задач, решений, рассуждений;</w:t>
      </w:r>
    </w:p>
    <w:p w:rsidR="007A59D2" w:rsidRPr="008D1F35" w:rsidRDefault="007A59D2" w:rsidP="007A59D2">
      <w:pPr>
        <w:jc w:val="both"/>
        <w:rPr>
          <w:rFonts w:ascii="Times New Roman" w:hAnsi="Times New Roman" w:cs="Times New Roman"/>
          <w:i/>
        </w:rPr>
      </w:pPr>
      <w:proofErr w:type="spellStart"/>
      <w:r w:rsidRPr="008D1F35">
        <w:rPr>
          <w:rFonts w:ascii="Times New Roman" w:hAnsi="Times New Roman" w:cs="Times New Roman"/>
          <w:i/>
        </w:rPr>
        <w:t>метапредметные</w:t>
      </w:r>
      <w:proofErr w:type="spellEnd"/>
      <w:r w:rsidRPr="008D1F35">
        <w:rPr>
          <w:rFonts w:ascii="Times New Roman" w:hAnsi="Times New Roman" w:cs="Times New Roman"/>
          <w:i/>
        </w:rPr>
        <w:t>:</w:t>
      </w:r>
    </w:p>
    <w:p w:rsidR="007A59D2" w:rsidRPr="008D1F35" w:rsidRDefault="007A59D2" w:rsidP="007A59D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D1F35">
        <w:rPr>
          <w:rFonts w:ascii="Times New Roman" w:hAnsi="Times New Roman" w:cs="Times New Roman"/>
        </w:rPr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7A59D2" w:rsidRPr="008D1F35" w:rsidRDefault="007A59D2" w:rsidP="007A59D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D1F35">
        <w:rPr>
          <w:rFonts w:ascii="Times New Roman" w:hAnsi="Times New Roman" w:cs="Times New Roman"/>
        </w:rPr>
        <w:t>умение осуществлять контроль по результату и по способу действия на уровне произвольного внимания и вносить необходимые коррективы;</w:t>
      </w:r>
    </w:p>
    <w:p w:rsidR="007A59D2" w:rsidRPr="008D1F35" w:rsidRDefault="007A59D2" w:rsidP="007A59D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D1F35">
        <w:rPr>
          <w:rFonts w:ascii="Times New Roman" w:hAnsi="Times New Roman" w:cs="Times New Roman"/>
        </w:rPr>
        <w:t>умение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7A59D2" w:rsidRPr="008D1F35" w:rsidRDefault="007A59D2" w:rsidP="007A59D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D1F35">
        <w:rPr>
          <w:rFonts w:ascii="Times New Roman" w:hAnsi="Times New Roman" w:cs="Times New Roman"/>
        </w:rPr>
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родовых связей;</w:t>
      </w:r>
    </w:p>
    <w:p w:rsidR="007A59D2" w:rsidRPr="008D1F35" w:rsidRDefault="007A59D2" w:rsidP="007A59D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D1F35">
        <w:rPr>
          <w:rFonts w:ascii="Times New Roman" w:hAnsi="Times New Roman" w:cs="Times New Roman"/>
        </w:rPr>
        <w:t xml:space="preserve">умение устанавливать причинно-следственные связи, строить </w:t>
      </w:r>
      <w:proofErr w:type="gramStart"/>
      <w:r w:rsidRPr="008D1F35">
        <w:rPr>
          <w:rFonts w:ascii="Times New Roman" w:hAnsi="Times New Roman" w:cs="Times New Roman"/>
        </w:rPr>
        <w:t>логическое рассуждение</w:t>
      </w:r>
      <w:proofErr w:type="gramEnd"/>
      <w:r w:rsidRPr="008D1F35">
        <w:rPr>
          <w:rFonts w:ascii="Times New Roman" w:hAnsi="Times New Roman" w:cs="Times New Roman"/>
        </w:rPr>
        <w:t>, умозаключение (индуктивное, дедуктивное и по аналогии) и выводы;</w:t>
      </w:r>
    </w:p>
    <w:p w:rsidR="007A59D2" w:rsidRPr="008D1F35" w:rsidRDefault="007A59D2" w:rsidP="007A59D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D1F35">
        <w:rPr>
          <w:rFonts w:ascii="Times New Roman" w:hAnsi="Times New Roman" w:cs="Times New Roman"/>
        </w:rPr>
        <w:t>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7A59D2" w:rsidRPr="008D1F35" w:rsidRDefault="007A59D2" w:rsidP="007A59D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D1F35">
        <w:rPr>
          <w:rFonts w:ascii="Times New Roman" w:hAnsi="Times New Roman" w:cs="Times New Roman"/>
        </w:rPr>
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способу работы; умение работать в группе: находить общее решение и разрешать конфликты на основе согласования позиций и учета интересов; слушать партнера; формулировать, аргументировать и отстаивать свое мнение;</w:t>
      </w:r>
    </w:p>
    <w:p w:rsidR="007A59D2" w:rsidRPr="008D1F35" w:rsidRDefault="007A59D2" w:rsidP="007A59D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D1F35">
        <w:rPr>
          <w:rFonts w:ascii="Times New Roman" w:hAnsi="Times New Roman" w:cs="Times New Roman"/>
        </w:rPr>
        <w:t xml:space="preserve">формирование и развитие учебной и </w:t>
      </w:r>
      <w:proofErr w:type="spellStart"/>
      <w:r w:rsidRPr="008D1F35">
        <w:rPr>
          <w:rFonts w:ascii="Times New Roman" w:hAnsi="Times New Roman" w:cs="Times New Roman"/>
        </w:rPr>
        <w:t>общепользовательской</w:t>
      </w:r>
      <w:proofErr w:type="spellEnd"/>
      <w:r w:rsidRPr="008D1F35">
        <w:rPr>
          <w:rFonts w:ascii="Times New Roman" w:hAnsi="Times New Roman" w:cs="Times New Roman"/>
        </w:rPr>
        <w:t xml:space="preserve"> компетентности в области использования информационно-коммуникационных технологий (</w:t>
      </w:r>
      <w:proofErr w:type="gramStart"/>
      <w:r w:rsidRPr="008D1F35">
        <w:rPr>
          <w:rFonts w:ascii="Times New Roman" w:hAnsi="Times New Roman" w:cs="Times New Roman"/>
        </w:rPr>
        <w:t>ИКТ-компетентности</w:t>
      </w:r>
      <w:proofErr w:type="gramEnd"/>
      <w:r w:rsidRPr="008D1F35">
        <w:rPr>
          <w:rFonts w:ascii="Times New Roman" w:hAnsi="Times New Roman" w:cs="Times New Roman"/>
        </w:rPr>
        <w:t>);</w:t>
      </w:r>
    </w:p>
    <w:p w:rsidR="007A59D2" w:rsidRPr="008D1F35" w:rsidRDefault="007A59D2" w:rsidP="007A59D2">
      <w:pPr>
        <w:numPr>
          <w:ilvl w:val="0"/>
          <w:numId w:val="6"/>
        </w:num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8D1F35">
        <w:rPr>
          <w:rFonts w:ascii="Times New Roman" w:hAnsi="Times New Roman" w:cs="Times New Roman"/>
        </w:rPr>
        <w:t xml:space="preserve">первоначальные представления об идеях и о методах математики как универсальном языке науки и техники, о средстве моделирования явлений и процессов; </w:t>
      </w:r>
    </w:p>
    <w:p w:rsidR="007A59D2" w:rsidRPr="008D1F35" w:rsidRDefault="007A59D2" w:rsidP="007A59D2">
      <w:pPr>
        <w:numPr>
          <w:ilvl w:val="0"/>
          <w:numId w:val="6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8D1F35">
        <w:rPr>
          <w:rFonts w:ascii="Times New Roman" w:hAnsi="Times New Roman" w:cs="Times New Roman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7A59D2" w:rsidRPr="008D1F35" w:rsidRDefault="007A59D2" w:rsidP="007A59D2">
      <w:pPr>
        <w:numPr>
          <w:ilvl w:val="0"/>
          <w:numId w:val="6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8D1F35">
        <w:rPr>
          <w:rFonts w:ascii="Times New Roman" w:hAnsi="Times New Roman" w:cs="Times New Roman"/>
        </w:rPr>
        <w:t>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7A59D2" w:rsidRPr="008D1F35" w:rsidRDefault="007A59D2" w:rsidP="007A59D2">
      <w:pPr>
        <w:numPr>
          <w:ilvl w:val="0"/>
          <w:numId w:val="6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8D1F35">
        <w:rPr>
          <w:rFonts w:ascii="Times New Roman" w:hAnsi="Times New Roman" w:cs="Times New Roman"/>
        </w:rPr>
        <w:lastRenderedPageBreak/>
        <w:t>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7A59D2" w:rsidRPr="008D1F35" w:rsidRDefault="007A59D2" w:rsidP="007A59D2">
      <w:pPr>
        <w:numPr>
          <w:ilvl w:val="0"/>
          <w:numId w:val="6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8D1F35">
        <w:rPr>
          <w:rFonts w:ascii="Times New Roman" w:hAnsi="Times New Roman" w:cs="Times New Roman"/>
        </w:rPr>
        <w:t>умение выдвигать гипотезы при решении учебных задач и понимать необходимость их проверки;</w:t>
      </w:r>
    </w:p>
    <w:p w:rsidR="007A59D2" w:rsidRPr="008D1F35" w:rsidRDefault="007A59D2" w:rsidP="007A59D2">
      <w:pPr>
        <w:numPr>
          <w:ilvl w:val="0"/>
          <w:numId w:val="6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8D1F35">
        <w:rPr>
          <w:rFonts w:ascii="Times New Roman" w:hAnsi="Times New Roman" w:cs="Times New Roman"/>
        </w:rPr>
        <w:t>умение применять индуктивные и дедуктивные способы рассуждений, видеть различные стратегии решения задач;</w:t>
      </w:r>
    </w:p>
    <w:p w:rsidR="007A59D2" w:rsidRPr="008D1F35" w:rsidRDefault="007A59D2" w:rsidP="007A59D2">
      <w:pPr>
        <w:numPr>
          <w:ilvl w:val="0"/>
          <w:numId w:val="6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8D1F35">
        <w:rPr>
          <w:rFonts w:ascii="Times New Roman" w:hAnsi="Times New Roman" w:cs="Times New Roman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:rsidR="007A59D2" w:rsidRPr="008D1F35" w:rsidRDefault="007A59D2" w:rsidP="007A59D2">
      <w:pPr>
        <w:numPr>
          <w:ilvl w:val="0"/>
          <w:numId w:val="6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8D1F35">
        <w:rPr>
          <w:rFonts w:ascii="Times New Roman" w:hAnsi="Times New Roman" w:cs="Times New Roman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7A59D2" w:rsidRPr="00BE4010" w:rsidRDefault="007A59D2" w:rsidP="00BE4010">
      <w:pPr>
        <w:numPr>
          <w:ilvl w:val="0"/>
          <w:numId w:val="6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8D1F35">
        <w:rPr>
          <w:rFonts w:ascii="Times New Roman" w:hAnsi="Times New Roman" w:cs="Times New Roman"/>
        </w:rPr>
        <w:t>умение планировать и осуществлять деятельность, направленную на решение задач исследовательского характера;</w:t>
      </w:r>
    </w:p>
    <w:p w:rsidR="007A59D2" w:rsidRPr="008D1F35" w:rsidRDefault="007A59D2" w:rsidP="007A59D2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i/>
        </w:rPr>
      </w:pPr>
      <w:r w:rsidRPr="008D1F35">
        <w:rPr>
          <w:rFonts w:ascii="Times New Roman" w:hAnsi="Times New Roman" w:cs="Times New Roman"/>
          <w:i/>
        </w:rPr>
        <w:t>предметные:</w:t>
      </w:r>
    </w:p>
    <w:p w:rsidR="007A59D2" w:rsidRPr="008D1F35" w:rsidRDefault="007A59D2" w:rsidP="007A59D2">
      <w:pPr>
        <w:numPr>
          <w:ilvl w:val="0"/>
          <w:numId w:val="7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8D1F35">
        <w:rPr>
          <w:rFonts w:ascii="Times New Roman" w:hAnsi="Times New Roman" w:cs="Times New Roman"/>
        </w:rPr>
        <w:t>овладение базовым понятийным аппаратом по основным разделам содержания; представление об основных изучаемых понятиях (число, геометрическая фигура) как важнейших математических моделях, позволяющих описывать и изучать реальные процессы и явления;</w:t>
      </w:r>
    </w:p>
    <w:p w:rsidR="007A59D2" w:rsidRPr="008D1F35" w:rsidRDefault="007A59D2" w:rsidP="007A59D2">
      <w:pPr>
        <w:numPr>
          <w:ilvl w:val="0"/>
          <w:numId w:val="7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8D1F35">
        <w:rPr>
          <w:rFonts w:ascii="Times New Roman" w:hAnsi="Times New Roman" w:cs="Times New Roman"/>
        </w:rPr>
        <w:t>умение работать с геометрическим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7A59D2" w:rsidRPr="008D1F35" w:rsidRDefault="007A59D2" w:rsidP="007A59D2">
      <w:pPr>
        <w:numPr>
          <w:ilvl w:val="0"/>
          <w:numId w:val="7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8D1F35">
        <w:rPr>
          <w:rFonts w:ascii="Times New Roman" w:hAnsi="Times New Roman" w:cs="Times New Roman"/>
        </w:rPr>
        <w:t>овладение навыками  устных, письменных, инструментальных вычислений;</w:t>
      </w:r>
    </w:p>
    <w:p w:rsidR="007A59D2" w:rsidRPr="008D1F35" w:rsidRDefault="007A59D2" w:rsidP="007A59D2">
      <w:pPr>
        <w:numPr>
          <w:ilvl w:val="0"/>
          <w:numId w:val="7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8D1F35">
        <w:rPr>
          <w:rFonts w:ascii="Times New Roman" w:hAnsi="Times New Roman" w:cs="Times New Roman"/>
        </w:rPr>
        <w:t>овладение геометрическим языком, умение использовать его для описания предметов окружающего мира, развитие пространственных представлений и изобразительных умений, приобретение навыков геометрических построений;</w:t>
      </w:r>
    </w:p>
    <w:p w:rsidR="007A59D2" w:rsidRPr="008D1F35" w:rsidRDefault="007A59D2" w:rsidP="007A59D2">
      <w:pPr>
        <w:numPr>
          <w:ilvl w:val="0"/>
          <w:numId w:val="7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8D1F35">
        <w:rPr>
          <w:rFonts w:ascii="Times New Roman" w:hAnsi="Times New Roman" w:cs="Times New Roman"/>
        </w:rPr>
        <w:t>усвоение систематических знаний о плоских фигурах и их свойствах, а также на наглядном уровне – о простейших пространственных телах, умение применять систематические знания о них для решения геометрических и практических задач;</w:t>
      </w:r>
    </w:p>
    <w:p w:rsidR="007A59D2" w:rsidRPr="008D1F35" w:rsidRDefault="007A59D2" w:rsidP="007A59D2">
      <w:pPr>
        <w:numPr>
          <w:ilvl w:val="0"/>
          <w:numId w:val="7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8D1F35">
        <w:rPr>
          <w:rFonts w:ascii="Times New Roman" w:hAnsi="Times New Roman" w:cs="Times New Roman"/>
        </w:rPr>
        <w:t>умение измерять длины отрезков, величины углов, использовать формулы для нахождения периметров геометрических фигур (треугольника);</w:t>
      </w:r>
    </w:p>
    <w:p w:rsidR="007A59D2" w:rsidRPr="00101B56" w:rsidRDefault="007A59D2" w:rsidP="00101B56">
      <w:pPr>
        <w:numPr>
          <w:ilvl w:val="0"/>
          <w:numId w:val="7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8D1F35">
        <w:rPr>
          <w:rFonts w:ascii="Times New Roman" w:hAnsi="Times New Roman" w:cs="Times New Roman"/>
        </w:rPr>
        <w:t>умение применять изученные понятия, результаты, методы для решения задач практического характера и задач из смежных дисциплин с использование при необходимости справочных материалов, калькулятора, компьютера.</w:t>
      </w:r>
    </w:p>
    <w:p w:rsidR="007A59D2" w:rsidRPr="008D1F35" w:rsidRDefault="007A59D2" w:rsidP="007A59D2">
      <w:pPr>
        <w:pStyle w:val="a4"/>
        <w:spacing w:before="0" w:after="0"/>
        <w:ind w:left="720"/>
        <w:jc w:val="center"/>
        <w:rPr>
          <w:b/>
          <w:color w:val="0070C0"/>
          <w:u w:val="single"/>
        </w:rPr>
      </w:pPr>
      <w:r w:rsidRPr="008D1F35">
        <w:rPr>
          <w:b/>
          <w:color w:val="0070C0"/>
          <w:u w:val="single"/>
        </w:rPr>
        <w:t>Учебно-методическая литература</w:t>
      </w:r>
    </w:p>
    <w:p w:rsidR="007A59D2" w:rsidRPr="00101B56" w:rsidRDefault="007A59D2" w:rsidP="00101B56">
      <w:pPr>
        <w:pStyle w:val="a6"/>
        <w:rPr>
          <w:rFonts w:ascii="Times New Roman" w:hAnsi="Times New Roman" w:cs="Times New Roman"/>
          <w:b/>
        </w:rPr>
      </w:pPr>
      <w:r w:rsidRPr="00101B56">
        <w:rPr>
          <w:rFonts w:ascii="Times New Roman" w:hAnsi="Times New Roman" w:cs="Times New Roman"/>
          <w:b/>
        </w:rPr>
        <w:t>Методические пособия</w:t>
      </w:r>
    </w:p>
    <w:p w:rsidR="007A59D2" w:rsidRPr="00101B56" w:rsidRDefault="007A59D2" w:rsidP="00101B56">
      <w:pPr>
        <w:pStyle w:val="a6"/>
        <w:rPr>
          <w:rFonts w:ascii="Times New Roman" w:hAnsi="Times New Roman" w:cs="Times New Roman"/>
        </w:rPr>
      </w:pPr>
      <w:r w:rsidRPr="00101B56">
        <w:rPr>
          <w:rFonts w:ascii="Times New Roman" w:hAnsi="Times New Roman" w:cs="Times New Roman"/>
        </w:rPr>
        <w:t xml:space="preserve">Математика. 9 класс. Государственная итоговая аттестация (в новой форме). Типовые тестовые задания / И. </w:t>
      </w:r>
      <w:proofErr w:type="spellStart"/>
      <w:r w:rsidRPr="00101B56">
        <w:rPr>
          <w:rFonts w:ascii="Times New Roman" w:hAnsi="Times New Roman" w:cs="Times New Roman"/>
        </w:rPr>
        <w:t>В.Ященко</w:t>
      </w:r>
      <w:proofErr w:type="spellEnd"/>
      <w:r w:rsidRPr="00101B56">
        <w:rPr>
          <w:rFonts w:ascii="Times New Roman" w:hAnsi="Times New Roman" w:cs="Times New Roman"/>
        </w:rPr>
        <w:t xml:space="preserve">, С. </w:t>
      </w:r>
      <w:proofErr w:type="spellStart"/>
      <w:r w:rsidRPr="00101B56">
        <w:rPr>
          <w:rFonts w:ascii="Times New Roman" w:hAnsi="Times New Roman" w:cs="Times New Roman"/>
        </w:rPr>
        <w:t>А.Шестаков</w:t>
      </w:r>
      <w:proofErr w:type="spellEnd"/>
      <w:r w:rsidRPr="00101B56">
        <w:rPr>
          <w:rFonts w:ascii="Times New Roman" w:hAnsi="Times New Roman" w:cs="Times New Roman"/>
        </w:rPr>
        <w:t xml:space="preserve">, А. </w:t>
      </w:r>
      <w:proofErr w:type="spellStart"/>
      <w:r w:rsidRPr="00101B56">
        <w:rPr>
          <w:rFonts w:ascii="Times New Roman" w:hAnsi="Times New Roman" w:cs="Times New Roman"/>
        </w:rPr>
        <w:t>В.Семенов</w:t>
      </w:r>
      <w:proofErr w:type="spellEnd"/>
      <w:r w:rsidRPr="00101B56">
        <w:rPr>
          <w:rFonts w:ascii="Times New Roman" w:hAnsi="Times New Roman" w:cs="Times New Roman"/>
        </w:rPr>
        <w:t xml:space="preserve">, П. </w:t>
      </w:r>
      <w:proofErr w:type="spellStart"/>
      <w:r w:rsidRPr="00101B56">
        <w:rPr>
          <w:rFonts w:ascii="Times New Roman" w:hAnsi="Times New Roman" w:cs="Times New Roman"/>
        </w:rPr>
        <w:t>И.Захаров</w:t>
      </w:r>
      <w:proofErr w:type="spellEnd"/>
      <w:proofErr w:type="gramStart"/>
      <w:r w:rsidRPr="00101B56">
        <w:rPr>
          <w:rFonts w:ascii="Times New Roman" w:hAnsi="Times New Roman" w:cs="Times New Roman"/>
        </w:rPr>
        <w:t xml:space="preserve"> .</w:t>
      </w:r>
      <w:proofErr w:type="gramEnd"/>
      <w:r w:rsidRPr="00101B56">
        <w:rPr>
          <w:rFonts w:ascii="Times New Roman" w:hAnsi="Times New Roman" w:cs="Times New Roman"/>
        </w:rPr>
        <w:t xml:space="preserve"> – </w:t>
      </w:r>
      <w:r w:rsidR="00730285">
        <w:rPr>
          <w:rFonts w:ascii="Times New Roman" w:hAnsi="Times New Roman" w:cs="Times New Roman"/>
        </w:rPr>
        <w:t>М.: Издательство «Экзамен», 2019</w:t>
      </w:r>
      <w:r w:rsidRPr="00101B56">
        <w:rPr>
          <w:rFonts w:ascii="Times New Roman" w:hAnsi="Times New Roman" w:cs="Times New Roman"/>
        </w:rPr>
        <w:t>.</w:t>
      </w:r>
    </w:p>
    <w:p w:rsidR="007A59D2" w:rsidRPr="00101B56" w:rsidRDefault="00730285" w:rsidP="00101B56">
      <w:pPr>
        <w:pStyle w:val="a6"/>
        <w:rPr>
          <w:rFonts w:ascii="Times New Roman" w:eastAsia="TimesNewRomanPSMT" w:hAnsi="Times New Roman" w:cs="Times New Roman"/>
        </w:rPr>
      </w:pPr>
      <w:r>
        <w:rPr>
          <w:rFonts w:ascii="Times New Roman" w:eastAsia="TimesNewRomanPSMT" w:hAnsi="Times New Roman" w:cs="Times New Roman"/>
        </w:rPr>
        <w:t xml:space="preserve"> </w:t>
      </w:r>
      <w:r w:rsidR="007A59D2" w:rsidRPr="00101B56">
        <w:rPr>
          <w:rFonts w:ascii="Times New Roman" w:eastAsia="TimesNewRomanPSMT" w:hAnsi="Times New Roman" w:cs="Times New Roman"/>
        </w:rPr>
        <w:t xml:space="preserve"> Сборник заданий для подготовки к государственной итоговой аттестации в 9 классе.</w:t>
      </w:r>
    </w:p>
    <w:p w:rsidR="007A59D2" w:rsidRPr="00101B56" w:rsidRDefault="00730285" w:rsidP="00101B56">
      <w:pPr>
        <w:pStyle w:val="a6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Ю.Н.Макаычев</w:t>
      </w:r>
      <w:proofErr w:type="spellEnd"/>
      <w:r>
        <w:rPr>
          <w:rFonts w:ascii="Times New Roman" w:hAnsi="Times New Roman" w:cs="Times New Roman"/>
        </w:rPr>
        <w:t xml:space="preserve"> и </w:t>
      </w:r>
      <w:proofErr w:type="spellStart"/>
      <w:proofErr w:type="gramStart"/>
      <w:r>
        <w:rPr>
          <w:rFonts w:ascii="Times New Roman" w:hAnsi="Times New Roman" w:cs="Times New Roman"/>
        </w:rPr>
        <w:t>др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r w:rsidR="007A59D2" w:rsidRPr="00101B56">
        <w:rPr>
          <w:rFonts w:ascii="Times New Roman" w:hAnsi="Times New Roman" w:cs="Times New Roman"/>
        </w:rPr>
        <w:t xml:space="preserve">/ Алгебра. 9 класс: Учеб. для </w:t>
      </w:r>
      <w:proofErr w:type="spellStart"/>
      <w:r w:rsidR="007A59D2" w:rsidRPr="00101B56">
        <w:rPr>
          <w:rFonts w:ascii="Times New Roman" w:hAnsi="Times New Roman" w:cs="Times New Roman"/>
        </w:rPr>
        <w:t>общеобразоват</w:t>
      </w:r>
      <w:proofErr w:type="gramStart"/>
      <w:r w:rsidR="007A59D2" w:rsidRPr="00101B56">
        <w:rPr>
          <w:rFonts w:ascii="Times New Roman" w:hAnsi="Times New Roman" w:cs="Times New Roman"/>
        </w:rPr>
        <w:t>.у</w:t>
      </w:r>
      <w:proofErr w:type="gramEnd"/>
      <w:r w:rsidR="007A59D2" w:rsidRPr="00101B56">
        <w:rPr>
          <w:rFonts w:ascii="Times New Roman" w:hAnsi="Times New Roman" w:cs="Times New Roman"/>
        </w:rPr>
        <w:t>чре</w:t>
      </w:r>
      <w:r>
        <w:rPr>
          <w:rFonts w:ascii="Times New Roman" w:hAnsi="Times New Roman" w:cs="Times New Roman"/>
        </w:rPr>
        <w:t>ждений</w:t>
      </w:r>
      <w:proofErr w:type="spellEnd"/>
      <w:r>
        <w:rPr>
          <w:rFonts w:ascii="Times New Roman" w:hAnsi="Times New Roman" w:cs="Times New Roman"/>
        </w:rPr>
        <w:t>.  – М.: Просвещение, 2014</w:t>
      </w:r>
      <w:r w:rsidR="007A59D2" w:rsidRPr="00101B56">
        <w:rPr>
          <w:rFonts w:ascii="Times New Roman" w:hAnsi="Times New Roman" w:cs="Times New Roman"/>
        </w:rPr>
        <w:t>.</w:t>
      </w:r>
    </w:p>
    <w:p w:rsidR="007A59D2" w:rsidRPr="00101B56" w:rsidRDefault="007A59D2" w:rsidP="00101B56">
      <w:pPr>
        <w:pStyle w:val="a6"/>
        <w:rPr>
          <w:rFonts w:ascii="Times New Roman" w:hAnsi="Times New Roman" w:cs="Times New Roman"/>
        </w:rPr>
      </w:pPr>
      <w:r w:rsidRPr="00101B56">
        <w:rPr>
          <w:rFonts w:ascii="Times New Roman" w:hAnsi="Times New Roman" w:cs="Times New Roman"/>
        </w:rPr>
        <w:t>Сборник заданий для проведения письменного экзамена по алгебре  за  курс основной   школы. «Дрофа» Москва. 2002-2006.</w:t>
      </w:r>
    </w:p>
    <w:p w:rsidR="007A59D2" w:rsidRPr="00101B56" w:rsidRDefault="007A59D2" w:rsidP="00101B56">
      <w:pPr>
        <w:pStyle w:val="a6"/>
        <w:rPr>
          <w:rFonts w:ascii="Times New Roman" w:hAnsi="Times New Roman" w:cs="Times New Roman"/>
        </w:rPr>
      </w:pPr>
    </w:p>
    <w:p w:rsidR="007A59D2" w:rsidRPr="00101B56" w:rsidRDefault="007A59D2" w:rsidP="00730285">
      <w:pPr>
        <w:pStyle w:val="a6"/>
        <w:rPr>
          <w:rFonts w:ascii="Times New Roman" w:hAnsi="Times New Roman" w:cs="Times New Roman"/>
        </w:rPr>
      </w:pPr>
      <w:r w:rsidRPr="00101B56">
        <w:rPr>
          <w:rFonts w:ascii="Times New Roman" w:hAnsi="Times New Roman" w:cs="Times New Roman"/>
          <w:b/>
        </w:rPr>
        <w:t>Интернет-ресурсы</w:t>
      </w:r>
    </w:p>
    <w:p w:rsidR="007A59D2" w:rsidRPr="00101B56" w:rsidRDefault="00730285" w:rsidP="00101B56">
      <w:pPr>
        <w:pStyle w:val="a6"/>
        <w:rPr>
          <w:rFonts w:ascii="Times New Roman" w:hAnsi="Times New Roman" w:cs="Times New Roman"/>
        </w:rPr>
      </w:pPr>
      <w:hyperlink r:id="rId6" w:history="1">
        <w:r w:rsidR="007A59D2" w:rsidRPr="00101B56">
          <w:rPr>
            <w:rStyle w:val="a7"/>
            <w:rFonts w:ascii="Times New Roman" w:hAnsi="Times New Roman" w:cs="Times New Roman"/>
            <w:sz w:val="20"/>
            <w:szCs w:val="20"/>
          </w:rPr>
          <w:t>http://www.mathgia.ru</w:t>
        </w:r>
      </w:hyperlink>
    </w:p>
    <w:p w:rsidR="007A59D2" w:rsidRPr="00101B56" w:rsidRDefault="00730285" w:rsidP="00101B56">
      <w:pPr>
        <w:pStyle w:val="a6"/>
        <w:rPr>
          <w:rFonts w:ascii="Times New Roman" w:hAnsi="Times New Roman" w:cs="Times New Roman"/>
        </w:rPr>
      </w:pPr>
      <w:hyperlink r:id="rId7" w:history="1">
        <w:r w:rsidR="007A59D2" w:rsidRPr="00101B56">
          <w:rPr>
            <w:rStyle w:val="a7"/>
            <w:rFonts w:ascii="Times New Roman" w:hAnsi="Times New Roman" w:cs="Times New Roman"/>
            <w:bCs/>
            <w:sz w:val="20"/>
            <w:szCs w:val="20"/>
            <w:lang w:val="en-US"/>
          </w:rPr>
          <w:t>http</w:t>
        </w:r>
        <w:r w:rsidR="007A59D2" w:rsidRPr="00101B56">
          <w:rPr>
            <w:rStyle w:val="a7"/>
            <w:rFonts w:ascii="Times New Roman" w:hAnsi="Times New Roman" w:cs="Times New Roman"/>
            <w:bCs/>
            <w:sz w:val="20"/>
            <w:szCs w:val="20"/>
          </w:rPr>
          <w:t>://</w:t>
        </w:r>
        <w:r w:rsidR="007A59D2" w:rsidRPr="00101B56">
          <w:rPr>
            <w:rStyle w:val="a7"/>
            <w:rFonts w:ascii="Times New Roman" w:hAnsi="Times New Roman" w:cs="Times New Roman"/>
            <w:bCs/>
            <w:sz w:val="20"/>
            <w:szCs w:val="20"/>
            <w:lang w:val="en-US"/>
          </w:rPr>
          <w:t>en</w:t>
        </w:r>
        <w:r w:rsidR="007A59D2" w:rsidRPr="00101B56">
          <w:rPr>
            <w:rStyle w:val="a7"/>
            <w:rFonts w:ascii="Times New Roman" w:hAnsi="Times New Roman" w:cs="Times New Roman"/>
            <w:bCs/>
            <w:sz w:val="20"/>
            <w:szCs w:val="20"/>
          </w:rPr>
          <w:t>.</w:t>
        </w:r>
        <w:proofErr w:type="spellStart"/>
        <w:r w:rsidR="007A59D2" w:rsidRPr="00101B56">
          <w:rPr>
            <w:rStyle w:val="a7"/>
            <w:rFonts w:ascii="Times New Roman" w:hAnsi="Times New Roman" w:cs="Times New Roman"/>
            <w:bCs/>
            <w:sz w:val="20"/>
            <w:szCs w:val="20"/>
            <w:lang w:val="en-US"/>
          </w:rPr>
          <w:t>edu</w:t>
        </w:r>
        <w:proofErr w:type="spellEnd"/>
        <w:r w:rsidR="007A59D2" w:rsidRPr="00101B56">
          <w:rPr>
            <w:rStyle w:val="a7"/>
            <w:rFonts w:ascii="Times New Roman" w:hAnsi="Times New Roman" w:cs="Times New Roman"/>
            <w:bCs/>
            <w:sz w:val="20"/>
            <w:szCs w:val="20"/>
          </w:rPr>
          <w:t>.</w:t>
        </w:r>
        <w:proofErr w:type="spellStart"/>
        <w:r w:rsidR="007A59D2" w:rsidRPr="00101B56">
          <w:rPr>
            <w:rStyle w:val="a7"/>
            <w:rFonts w:ascii="Times New Roman" w:hAnsi="Times New Roman" w:cs="Times New Roman"/>
            <w:bCs/>
            <w:sz w:val="20"/>
            <w:szCs w:val="20"/>
            <w:lang w:val="en-US"/>
          </w:rPr>
          <w:t>ru</w:t>
        </w:r>
        <w:proofErr w:type="spellEnd"/>
        <w:r w:rsidR="007A59D2" w:rsidRPr="00101B56">
          <w:rPr>
            <w:rStyle w:val="a7"/>
            <w:rFonts w:ascii="Times New Roman" w:hAnsi="Times New Roman" w:cs="Times New Roman"/>
            <w:bCs/>
            <w:sz w:val="20"/>
            <w:szCs w:val="20"/>
          </w:rPr>
          <w:t>/</w:t>
        </w:r>
        <w:proofErr w:type="spellStart"/>
        <w:r w:rsidR="007A59D2" w:rsidRPr="00101B56">
          <w:rPr>
            <w:rStyle w:val="a7"/>
            <w:rFonts w:ascii="Times New Roman" w:hAnsi="Times New Roman" w:cs="Times New Roman"/>
            <w:bCs/>
            <w:sz w:val="20"/>
            <w:szCs w:val="20"/>
            <w:lang w:val="en-US"/>
          </w:rPr>
          <w:t>db</w:t>
        </w:r>
        <w:proofErr w:type="spellEnd"/>
        <w:r w:rsidR="007A59D2" w:rsidRPr="00101B56">
          <w:rPr>
            <w:rStyle w:val="a7"/>
            <w:rFonts w:ascii="Times New Roman" w:hAnsi="Times New Roman" w:cs="Times New Roman"/>
            <w:bCs/>
            <w:sz w:val="20"/>
            <w:szCs w:val="20"/>
          </w:rPr>
          <w:t>/</w:t>
        </w:r>
        <w:r w:rsidR="007A59D2" w:rsidRPr="00101B56">
          <w:rPr>
            <w:rStyle w:val="a7"/>
            <w:rFonts w:ascii="Times New Roman" w:hAnsi="Times New Roman" w:cs="Times New Roman"/>
            <w:bCs/>
            <w:sz w:val="20"/>
            <w:szCs w:val="20"/>
            <w:lang w:val="en-US"/>
          </w:rPr>
          <w:t>sect</w:t>
        </w:r>
        <w:r w:rsidR="007A59D2" w:rsidRPr="00101B56">
          <w:rPr>
            <w:rStyle w:val="a7"/>
            <w:rFonts w:ascii="Times New Roman" w:hAnsi="Times New Roman" w:cs="Times New Roman"/>
            <w:bCs/>
            <w:sz w:val="20"/>
            <w:szCs w:val="20"/>
          </w:rPr>
          <w:t>/3217/3284</w:t>
        </w:r>
      </w:hyperlink>
      <w:r w:rsidR="007A59D2" w:rsidRPr="00101B56">
        <w:rPr>
          <w:rFonts w:ascii="Times New Roman" w:hAnsi="Times New Roman" w:cs="Times New Roman"/>
        </w:rPr>
        <w:t xml:space="preserve"> - Естественно-научный образовательный портал (учебники, тесты, олимпиады, контрольные)</w:t>
      </w:r>
    </w:p>
    <w:p w:rsidR="007A59D2" w:rsidRPr="00101B56" w:rsidRDefault="00730285" w:rsidP="00101B56">
      <w:pPr>
        <w:pStyle w:val="a6"/>
        <w:rPr>
          <w:rFonts w:ascii="Times New Roman" w:hAnsi="Times New Roman" w:cs="Times New Roman"/>
        </w:rPr>
      </w:pPr>
      <w:hyperlink r:id="rId8" w:history="1">
        <w:r w:rsidR="007A59D2" w:rsidRPr="00101B56">
          <w:rPr>
            <w:rStyle w:val="a7"/>
            <w:rFonts w:ascii="Times New Roman" w:hAnsi="Times New Roman" w:cs="Times New Roman"/>
            <w:bCs/>
            <w:sz w:val="20"/>
            <w:szCs w:val="20"/>
            <w:lang w:val="en-US"/>
          </w:rPr>
          <w:t>http</w:t>
        </w:r>
        <w:r w:rsidR="007A59D2" w:rsidRPr="00101B56">
          <w:rPr>
            <w:rStyle w:val="a7"/>
            <w:rFonts w:ascii="Times New Roman" w:hAnsi="Times New Roman" w:cs="Times New Roman"/>
            <w:bCs/>
            <w:sz w:val="20"/>
            <w:szCs w:val="20"/>
          </w:rPr>
          <w:t>://</w:t>
        </w:r>
        <w:proofErr w:type="spellStart"/>
        <w:r w:rsidR="007A59D2" w:rsidRPr="00101B56">
          <w:rPr>
            <w:rStyle w:val="a7"/>
            <w:rFonts w:ascii="Times New Roman" w:hAnsi="Times New Roman" w:cs="Times New Roman"/>
            <w:bCs/>
            <w:sz w:val="20"/>
            <w:szCs w:val="20"/>
            <w:lang w:val="en-US"/>
          </w:rPr>
          <w:t>mathem</w:t>
        </w:r>
        <w:proofErr w:type="spellEnd"/>
        <w:r w:rsidR="007A59D2" w:rsidRPr="00101B56">
          <w:rPr>
            <w:rStyle w:val="a7"/>
            <w:rFonts w:ascii="Times New Roman" w:hAnsi="Times New Roman" w:cs="Times New Roman"/>
            <w:bCs/>
            <w:sz w:val="20"/>
            <w:szCs w:val="20"/>
          </w:rPr>
          <w:t>.</w:t>
        </w:r>
        <w:r w:rsidR="007A59D2" w:rsidRPr="00101B56">
          <w:rPr>
            <w:rStyle w:val="a7"/>
            <w:rFonts w:ascii="Times New Roman" w:hAnsi="Times New Roman" w:cs="Times New Roman"/>
            <w:bCs/>
            <w:sz w:val="20"/>
            <w:szCs w:val="20"/>
            <w:lang w:val="en-US"/>
          </w:rPr>
          <w:t>by</w:t>
        </w:r>
        <w:r w:rsidR="007A59D2" w:rsidRPr="00101B56">
          <w:rPr>
            <w:rStyle w:val="a7"/>
            <w:rFonts w:ascii="Times New Roman" w:hAnsi="Times New Roman" w:cs="Times New Roman"/>
            <w:bCs/>
            <w:sz w:val="20"/>
            <w:szCs w:val="20"/>
          </w:rPr>
          <w:t>.</w:t>
        </w:r>
        <w:proofErr w:type="spellStart"/>
        <w:r w:rsidR="007A59D2" w:rsidRPr="00101B56">
          <w:rPr>
            <w:rStyle w:val="a7"/>
            <w:rFonts w:ascii="Times New Roman" w:hAnsi="Times New Roman" w:cs="Times New Roman"/>
            <w:bCs/>
            <w:sz w:val="20"/>
            <w:szCs w:val="20"/>
            <w:lang w:val="en-US"/>
          </w:rPr>
          <w:t>ru</w:t>
        </w:r>
        <w:proofErr w:type="spellEnd"/>
        <w:r w:rsidR="007A59D2" w:rsidRPr="00101B56">
          <w:rPr>
            <w:rStyle w:val="a7"/>
            <w:rFonts w:ascii="Times New Roman" w:hAnsi="Times New Roman" w:cs="Times New Roman"/>
            <w:bCs/>
            <w:sz w:val="20"/>
            <w:szCs w:val="20"/>
          </w:rPr>
          <w:t>/</w:t>
        </w:r>
        <w:r w:rsidR="007A59D2" w:rsidRPr="00101B56">
          <w:rPr>
            <w:rStyle w:val="a7"/>
            <w:rFonts w:ascii="Times New Roman" w:hAnsi="Times New Roman" w:cs="Times New Roman"/>
            <w:bCs/>
            <w:sz w:val="20"/>
            <w:szCs w:val="20"/>
            <w:lang w:val="en-US"/>
          </w:rPr>
          <w:t>index</w:t>
        </w:r>
        <w:r w:rsidR="007A59D2" w:rsidRPr="00101B56">
          <w:rPr>
            <w:rStyle w:val="a7"/>
            <w:rFonts w:ascii="Times New Roman" w:hAnsi="Times New Roman" w:cs="Times New Roman"/>
            <w:bCs/>
            <w:sz w:val="20"/>
            <w:szCs w:val="20"/>
          </w:rPr>
          <w:t>.</w:t>
        </w:r>
        <w:r w:rsidR="007A59D2" w:rsidRPr="00101B56">
          <w:rPr>
            <w:rStyle w:val="a7"/>
            <w:rFonts w:ascii="Times New Roman" w:hAnsi="Times New Roman" w:cs="Times New Roman"/>
            <w:bCs/>
            <w:sz w:val="20"/>
            <w:szCs w:val="20"/>
            <w:lang w:val="en-US"/>
          </w:rPr>
          <w:t>html</w:t>
        </w:r>
      </w:hyperlink>
      <w:r w:rsidR="007A59D2" w:rsidRPr="00101B56">
        <w:rPr>
          <w:rFonts w:ascii="Times New Roman" w:hAnsi="Times New Roman" w:cs="Times New Roman"/>
        </w:rPr>
        <w:t xml:space="preserve"> </w:t>
      </w:r>
      <w:proofErr w:type="gramStart"/>
      <w:r w:rsidR="007A59D2" w:rsidRPr="00101B56">
        <w:rPr>
          <w:rFonts w:ascii="Times New Roman" w:hAnsi="Times New Roman" w:cs="Times New Roman"/>
        </w:rPr>
        <w:t>-  Математика</w:t>
      </w:r>
      <w:proofErr w:type="gramEnd"/>
      <w:r w:rsidR="007A59D2" w:rsidRPr="00101B56">
        <w:rPr>
          <w:rFonts w:ascii="Times New Roman" w:hAnsi="Times New Roman" w:cs="Times New Roman"/>
        </w:rPr>
        <w:t xml:space="preserve"> </w:t>
      </w:r>
      <w:r w:rsidR="007A59D2" w:rsidRPr="00101B56">
        <w:rPr>
          <w:rFonts w:ascii="Times New Roman" w:hAnsi="Times New Roman" w:cs="Times New Roman"/>
          <w:lang w:val="en-US"/>
        </w:rPr>
        <w:t>online</w:t>
      </w:r>
    </w:p>
    <w:p w:rsidR="007A59D2" w:rsidRPr="00101B56" w:rsidRDefault="00730285" w:rsidP="00101B56">
      <w:pPr>
        <w:pStyle w:val="a6"/>
        <w:rPr>
          <w:rFonts w:ascii="Times New Roman" w:hAnsi="Times New Roman" w:cs="Times New Roman"/>
        </w:rPr>
      </w:pPr>
      <w:hyperlink r:id="rId9" w:history="1">
        <w:r w:rsidR="007A59D2" w:rsidRPr="00101B56">
          <w:rPr>
            <w:rStyle w:val="a7"/>
            <w:rFonts w:ascii="Times New Roman" w:hAnsi="Times New Roman" w:cs="Times New Roman"/>
            <w:bCs/>
            <w:sz w:val="20"/>
            <w:szCs w:val="20"/>
            <w:lang w:val="en-US"/>
          </w:rPr>
          <w:t>http</w:t>
        </w:r>
        <w:r w:rsidR="007A59D2" w:rsidRPr="00101B56">
          <w:rPr>
            <w:rStyle w:val="a7"/>
            <w:rFonts w:ascii="Times New Roman" w:hAnsi="Times New Roman" w:cs="Times New Roman"/>
            <w:bCs/>
            <w:sz w:val="20"/>
            <w:szCs w:val="20"/>
          </w:rPr>
          <w:t>://</w:t>
        </w:r>
        <w:proofErr w:type="spellStart"/>
        <w:r w:rsidR="007A59D2" w:rsidRPr="00101B56">
          <w:rPr>
            <w:rStyle w:val="a7"/>
            <w:rFonts w:ascii="Times New Roman" w:hAnsi="Times New Roman" w:cs="Times New Roman"/>
            <w:bCs/>
            <w:sz w:val="20"/>
            <w:szCs w:val="20"/>
            <w:lang w:val="en-US"/>
          </w:rPr>
          <w:t>matematika</w:t>
        </w:r>
        <w:proofErr w:type="spellEnd"/>
        <w:r w:rsidR="007A59D2" w:rsidRPr="00101B56">
          <w:rPr>
            <w:rStyle w:val="a7"/>
            <w:rFonts w:ascii="Times New Roman" w:hAnsi="Times New Roman" w:cs="Times New Roman"/>
            <w:bCs/>
            <w:sz w:val="20"/>
            <w:szCs w:val="20"/>
          </w:rPr>
          <w:t>.</w:t>
        </w:r>
        <w:proofErr w:type="spellStart"/>
        <w:r w:rsidR="007A59D2" w:rsidRPr="00101B56">
          <w:rPr>
            <w:rStyle w:val="a7"/>
            <w:rFonts w:ascii="Times New Roman" w:hAnsi="Times New Roman" w:cs="Times New Roman"/>
            <w:bCs/>
            <w:sz w:val="20"/>
            <w:szCs w:val="20"/>
            <w:lang w:val="en-US"/>
          </w:rPr>
          <w:t>agava</w:t>
        </w:r>
        <w:proofErr w:type="spellEnd"/>
        <w:r w:rsidR="007A59D2" w:rsidRPr="00101B56">
          <w:rPr>
            <w:rStyle w:val="a7"/>
            <w:rFonts w:ascii="Times New Roman" w:hAnsi="Times New Roman" w:cs="Times New Roman"/>
            <w:bCs/>
            <w:sz w:val="20"/>
            <w:szCs w:val="20"/>
          </w:rPr>
          <w:t>.</w:t>
        </w:r>
        <w:proofErr w:type="spellStart"/>
        <w:r w:rsidR="007A59D2" w:rsidRPr="00101B56">
          <w:rPr>
            <w:rStyle w:val="a7"/>
            <w:rFonts w:ascii="Times New Roman" w:hAnsi="Times New Roman" w:cs="Times New Roman"/>
            <w:bCs/>
            <w:sz w:val="20"/>
            <w:szCs w:val="20"/>
            <w:lang w:val="en-US"/>
          </w:rPr>
          <w:t>ru</w:t>
        </w:r>
        <w:proofErr w:type="spellEnd"/>
        <w:r w:rsidR="007A59D2" w:rsidRPr="00101B56">
          <w:rPr>
            <w:rStyle w:val="a7"/>
            <w:rFonts w:ascii="Times New Roman" w:hAnsi="Times New Roman" w:cs="Times New Roman"/>
            <w:bCs/>
            <w:sz w:val="20"/>
            <w:szCs w:val="20"/>
          </w:rPr>
          <w:t>/</w:t>
        </w:r>
      </w:hyperlink>
    </w:p>
    <w:p w:rsidR="007A59D2" w:rsidRPr="00101B56" w:rsidRDefault="007A59D2" w:rsidP="00101B56">
      <w:pPr>
        <w:pStyle w:val="a6"/>
        <w:rPr>
          <w:rFonts w:ascii="Times New Roman" w:hAnsi="Times New Roman" w:cs="Times New Roman"/>
        </w:rPr>
      </w:pPr>
      <w:r w:rsidRPr="00101B56">
        <w:rPr>
          <w:rFonts w:ascii="Times New Roman" w:hAnsi="Times New Roman" w:cs="Times New Roman"/>
        </w:rPr>
        <w:t xml:space="preserve">     интернет портал для учителей </w:t>
      </w:r>
      <w:proofErr w:type="spellStart"/>
      <w:r w:rsidRPr="00101B56">
        <w:rPr>
          <w:rFonts w:ascii="Times New Roman" w:hAnsi="Times New Roman" w:cs="Times New Roman"/>
          <w:lang w:val="en-US"/>
        </w:rPr>
        <w:t>proshkolu</w:t>
      </w:r>
      <w:proofErr w:type="spellEnd"/>
      <w:r w:rsidRPr="00101B56">
        <w:rPr>
          <w:rFonts w:ascii="Times New Roman" w:hAnsi="Times New Roman" w:cs="Times New Roman"/>
        </w:rPr>
        <w:t>.</w:t>
      </w:r>
      <w:proofErr w:type="spellStart"/>
      <w:r w:rsidRPr="00101B56">
        <w:rPr>
          <w:rFonts w:ascii="Times New Roman" w:hAnsi="Times New Roman" w:cs="Times New Roman"/>
          <w:lang w:val="en-US"/>
        </w:rPr>
        <w:t>ru</w:t>
      </w:r>
      <w:proofErr w:type="spellEnd"/>
      <w:r w:rsidRPr="00101B56">
        <w:rPr>
          <w:rFonts w:ascii="Times New Roman" w:hAnsi="Times New Roman" w:cs="Times New Roman"/>
        </w:rPr>
        <w:t xml:space="preserve"> </w:t>
      </w:r>
    </w:p>
    <w:p w:rsidR="002747B0" w:rsidRPr="00101B56" w:rsidRDefault="007A59D2" w:rsidP="00101B56">
      <w:pPr>
        <w:pStyle w:val="a6"/>
        <w:rPr>
          <w:rFonts w:ascii="Times New Roman" w:hAnsi="Times New Roman" w:cs="Times New Roman"/>
        </w:rPr>
      </w:pPr>
      <w:r w:rsidRPr="00101B56">
        <w:rPr>
          <w:rFonts w:ascii="Times New Roman" w:hAnsi="Times New Roman" w:cs="Times New Roman"/>
        </w:rPr>
        <w:t xml:space="preserve">     </w:t>
      </w:r>
      <w:hyperlink r:id="rId10" w:history="1">
        <w:r w:rsidRPr="00101B56">
          <w:rPr>
            <w:rStyle w:val="a7"/>
            <w:rFonts w:ascii="Times New Roman" w:hAnsi="Times New Roman" w:cs="Times New Roman"/>
            <w:sz w:val="20"/>
            <w:szCs w:val="20"/>
            <w:lang w:val="en-US"/>
          </w:rPr>
          <w:t>http</w:t>
        </w:r>
        <w:r w:rsidRPr="00101B56">
          <w:rPr>
            <w:rStyle w:val="a7"/>
            <w:rFonts w:ascii="Times New Roman" w:hAnsi="Times New Roman" w:cs="Times New Roman"/>
            <w:sz w:val="20"/>
            <w:szCs w:val="20"/>
          </w:rPr>
          <w:t>://</w:t>
        </w:r>
        <w:proofErr w:type="spellStart"/>
        <w:r w:rsidRPr="00101B56">
          <w:rPr>
            <w:rStyle w:val="a7"/>
            <w:rFonts w:ascii="Times New Roman" w:hAnsi="Times New Roman" w:cs="Times New Roman"/>
            <w:sz w:val="20"/>
            <w:szCs w:val="20"/>
            <w:lang w:val="en-US"/>
          </w:rPr>
          <w:t>nsportal</w:t>
        </w:r>
        <w:proofErr w:type="spellEnd"/>
        <w:r w:rsidRPr="00101B56">
          <w:rPr>
            <w:rStyle w:val="a7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101B56">
          <w:rPr>
            <w:rStyle w:val="a7"/>
            <w:rFonts w:ascii="Times New Roman" w:hAnsi="Times New Roman" w:cs="Times New Roman"/>
            <w:sz w:val="20"/>
            <w:szCs w:val="20"/>
            <w:lang w:val="en-US"/>
          </w:rPr>
          <w:t>ru</w:t>
        </w:r>
        <w:proofErr w:type="spellEnd"/>
      </w:hyperlink>
    </w:p>
    <w:sectPr w:rsidR="002747B0" w:rsidRPr="00101B56" w:rsidSect="007A59D2">
      <w:pgSz w:w="16838" w:h="11906" w:orient="landscape"/>
      <w:pgMar w:top="850" w:right="820" w:bottom="851" w:left="851" w:header="708" w:footer="708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4"/>
    <w:multiLevelType w:val="multi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0000006"/>
    <w:multiLevelType w:val="multilevel"/>
    <w:tmpl w:val="00000006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3975EE1"/>
    <w:multiLevelType w:val="hybridMultilevel"/>
    <w:tmpl w:val="2D187C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780753"/>
    <w:multiLevelType w:val="hybridMultilevel"/>
    <w:tmpl w:val="553EC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7C78C3"/>
    <w:multiLevelType w:val="hybridMultilevel"/>
    <w:tmpl w:val="375063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75AD317D"/>
    <w:multiLevelType w:val="hybridMultilevel"/>
    <w:tmpl w:val="8A6846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1D4CCC"/>
    <w:multiLevelType w:val="hybridMultilevel"/>
    <w:tmpl w:val="E8CEAB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7"/>
  </w:num>
  <w:num w:numId="6">
    <w:abstractNumId w:val="6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A9E"/>
    <w:rsid w:val="00101B56"/>
    <w:rsid w:val="002747B0"/>
    <w:rsid w:val="002F1F42"/>
    <w:rsid w:val="00730285"/>
    <w:rsid w:val="00741A22"/>
    <w:rsid w:val="007A59D2"/>
    <w:rsid w:val="008D1F35"/>
    <w:rsid w:val="00B02A9E"/>
    <w:rsid w:val="00BE4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9D2"/>
  </w:style>
  <w:style w:type="paragraph" w:styleId="1">
    <w:name w:val="heading 1"/>
    <w:basedOn w:val="a"/>
    <w:next w:val="a"/>
    <w:link w:val="10"/>
    <w:uiPriority w:val="9"/>
    <w:qFormat/>
    <w:rsid w:val="007A59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7A59D2"/>
    <w:pPr>
      <w:keepNext/>
      <w:numPr>
        <w:ilvl w:val="1"/>
        <w:numId w:val="4"/>
      </w:numPr>
      <w:suppressAutoHyphens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A59D2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3">
    <w:name w:val="List Paragraph"/>
    <w:basedOn w:val="a"/>
    <w:uiPriority w:val="34"/>
    <w:qFormat/>
    <w:rsid w:val="007A59D2"/>
    <w:pPr>
      <w:ind w:left="720"/>
      <w:contextualSpacing/>
    </w:pPr>
  </w:style>
  <w:style w:type="paragraph" w:styleId="a4">
    <w:name w:val="Normal (Web)"/>
    <w:basedOn w:val="a"/>
    <w:rsid w:val="007A59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qFormat/>
    <w:rsid w:val="007A59D2"/>
    <w:rPr>
      <w:b/>
      <w:bCs/>
    </w:rPr>
  </w:style>
  <w:style w:type="paragraph" w:customStyle="1" w:styleId="Default">
    <w:name w:val="Default"/>
    <w:rsid w:val="007A59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31">
    <w:name w:val="Основной текст с отступом 31"/>
    <w:basedOn w:val="a"/>
    <w:rsid w:val="007A59D2"/>
    <w:pPr>
      <w:suppressAutoHyphens/>
      <w:spacing w:after="0" w:line="480" w:lineRule="auto"/>
      <w:ind w:firstLine="357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6">
    <w:name w:val="No Spacing"/>
    <w:qFormat/>
    <w:rsid w:val="007A59D2"/>
    <w:pPr>
      <w:spacing w:after="0" w:line="240" w:lineRule="auto"/>
    </w:pPr>
  </w:style>
  <w:style w:type="character" w:styleId="a7">
    <w:name w:val="Hyperlink"/>
    <w:unhideWhenUsed/>
    <w:rsid w:val="007A59D2"/>
    <w:rPr>
      <w:strike w:val="0"/>
      <w:dstrike w:val="0"/>
      <w:color w:val="3B5943"/>
      <w:u w:val="none"/>
      <w:effect w:val="none"/>
    </w:rPr>
  </w:style>
  <w:style w:type="paragraph" w:customStyle="1" w:styleId="Normal1">
    <w:name w:val="Normal1"/>
    <w:uiPriority w:val="99"/>
    <w:rsid w:val="007A59D2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8">
    <w:name w:val="Заголовок МОЙ"/>
    <w:basedOn w:val="a"/>
    <w:next w:val="1"/>
    <w:qFormat/>
    <w:rsid w:val="007A59D2"/>
    <w:pPr>
      <w:widowControl w:val="0"/>
      <w:autoSpaceDE w:val="0"/>
      <w:autoSpaceDN w:val="0"/>
      <w:adjustRightInd w:val="0"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A59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101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1B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9D2"/>
  </w:style>
  <w:style w:type="paragraph" w:styleId="1">
    <w:name w:val="heading 1"/>
    <w:basedOn w:val="a"/>
    <w:next w:val="a"/>
    <w:link w:val="10"/>
    <w:uiPriority w:val="9"/>
    <w:qFormat/>
    <w:rsid w:val="007A59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7A59D2"/>
    <w:pPr>
      <w:keepNext/>
      <w:numPr>
        <w:ilvl w:val="1"/>
        <w:numId w:val="4"/>
      </w:numPr>
      <w:suppressAutoHyphens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A59D2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3">
    <w:name w:val="List Paragraph"/>
    <w:basedOn w:val="a"/>
    <w:uiPriority w:val="34"/>
    <w:qFormat/>
    <w:rsid w:val="007A59D2"/>
    <w:pPr>
      <w:ind w:left="720"/>
      <w:contextualSpacing/>
    </w:pPr>
  </w:style>
  <w:style w:type="paragraph" w:styleId="a4">
    <w:name w:val="Normal (Web)"/>
    <w:basedOn w:val="a"/>
    <w:rsid w:val="007A59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qFormat/>
    <w:rsid w:val="007A59D2"/>
    <w:rPr>
      <w:b/>
      <w:bCs/>
    </w:rPr>
  </w:style>
  <w:style w:type="paragraph" w:customStyle="1" w:styleId="Default">
    <w:name w:val="Default"/>
    <w:rsid w:val="007A59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31">
    <w:name w:val="Основной текст с отступом 31"/>
    <w:basedOn w:val="a"/>
    <w:rsid w:val="007A59D2"/>
    <w:pPr>
      <w:suppressAutoHyphens/>
      <w:spacing w:after="0" w:line="480" w:lineRule="auto"/>
      <w:ind w:firstLine="357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6">
    <w:name w:val="No Spacing"/>
    <w:qFormat/>
    <w:rsid w:val="007A59D2"/>
    <w:pPr>
      <w:spacing w:after="0" w:line="240" w:lineRule="auto"/>
    </w:pPr>
  </w:style>
  <w:style w:type="character" w:styleId="a7">
    <w:name w:val="Hyperlink"/>
    <w:unhideWhenUsed/>
    <w:rsid w:val="007A59D2"/>
    <w:rPr>
      <w:strike w:val="0"/>
      <w:dstrike w:val="0"/>
      <w:color w:val="3B5943"/>
      <w:u w:val="none"/>
      <w:effect w:val="none"/>
    </w:rPr>
  </w:style>
  <w:style w:type="paragraph" w:customStyle="1" w:styleId="Normal1">
    <w:name w:val="Normal1"/>
    <w:uiPriority w:val="99"/>
    <w:rsid w:val="007A59D2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8">
    <w:name w:val="Заголовок МОЙ"/>
    <w:basedOn w:val="a"/>
    <w:next w:val="1"/>
    <w:qFormat/>
    <w:rsid w:val="007A59D2"/>
    <w:pPr>
      <w:widowControl w:val="0"/>
      <w:autoSpaceDE w:val="0"/>
      <w:autoSpaceDN w:val="0"/>
      <w:adjustRightInd w:val="0"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A59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101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1B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them.by.ru/index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en.edu.ru/db/sect/3217/328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athgia.ru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nsporta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atematika.agav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2964</Words>
  <Characters>16900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Саша</cp:lastModifiedBy>
  <cp:revision>4</cp:revision>
  <cp:lastPrinted>2020-12-15T16:56:00Z</cp:lastPrinted>
  <dcterms:created xsi:type="dcterms:W3CDTF">2020-12-15T16:03:00Z</dcterms:created>
  <dcterms:modified xsi:type="dcterms:W3CDTF">2020-12-29T05:26:00Z</dcterms:modified>
</cp:coreProperties>
</file>